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A376FA" w:rsidRPr="00F371F3" w:rsidRDefault="00A376FA" w:rsidP="00A376FA">
      <w:pPr>
        <w:spacing w:beforeAutospacing="1" w:line="360" w:lineRule="auto"/>
        <w:jc w:val="center"/>
        <w:rPr>
          <w:sz w:val="40"/>
          <w:szCs w:val="40"/>
          <w:highlight w:val="white"/>
        </w:rPr>
      </w:pPr>
      <w:r w:rsidRPr="00F371F3">
        <w:rPr>
          <w:sz w:val="40"/>
          <w:szCs w:val="40"/>
          <w:highlight w:val="white"/>
        </w:rPr>
        <w:t>ГКОУ «</w:t>
      </w:r>
      <w:proofErr w:type="spellStart"/>
      <w:r w:rsidRPr="00F371F3">
        <w:rPr>
          <w:sz w:val="40"/>
          <w:szCs w:val="40"/>
          <w:highlight w:val="white"/>
        </w:rPr>
        <w:t>Среднеахтубинская</w:t>
      </w:r>
      <w:proofErr w:type="spellEnd"/>
      <w:r w:rsidRPr="00F371F3">
        <w:rPr>
          <w:sz w:val="40"/>
          <w:szCs w:val="40"/>
          <w:highlight w:val="white"/>
        </w:rPr>
        <w:t xml:space="preserve"> школа-интернат»</w:t>
      </w:r>
    </w:p>
    <w:p w:rsidR="00A376FA" w:rsidRPr="00F371F3" w:rsidRDefault="00A376FA" w:rsidP="00A376FA">
      <w:pPr>
        <w:spacing w:beforeAutospacing="1" w:line="360" w:lineRule="auto"/>
        <w:jc w:val="center"/>
        <w:rPr>
          <w:sz w:val="40"/>
          <w:szCs w:val="40"/>
          <w:highlight w:val="white"/>
        </w:rPr>
      </w:pPr>
    </w:p>
    <w:p w:rsidR="00A376FA" w:rsidRDefault="00A376FA" w:rsidP="00A376FA">
      <w:pPr>
        <w:spacing w:beforeAutospacing="1" w:line="360" w:lineRule="auto"/>
        <w:jc w:val="center"/>
        <w:rPr>
          <w:sz w:val="40"/>
          <w:szCs w:val="40"/>
          <w:highlight w:val="white"/>
        </w:rPr>
      </w:pPr>
    </w:p>
    <w:p w:rsidR="00A376FA" w:rsidRDefault="00A376FA" w:rsidP="00A376FA">
      <w:pPr>
        <w:spacing w:beforeAutospacing="1" w:line="360" w:lineRule="auto"/>
        <w:jc w:val="center"/>
        <w:rPr>
          <w:sz w:val="40"/>
          <w:szCs w:val="40"/>
          <w:highlight w:val="white"/>
        </w:rPr>
      </w:pPr>
    </w:p>
    <w:p w:rsidR="00A376FA" w:rsidRPr="00F371F3" w:rsidRDefault="00A376FA" w:rsidP="00A376FA">
      <w:pPr>
        <w:spacing w:beforeAutospacing="1" w:line="360" w:lineRule="auto"/>
        <w:jc w:val="center"/>
        <w:rPr>
          <w:sz w:val="40"/>
          <w:szCs w:val="40"/>
          <w:highlight w:val="white"/>
        </w:rPr>
      </w:pPr>
    </w:p>
    <w:p w:rsidR="00A376FA" w:rsidRPr="00A376FA" w:rsidRDefault="00A376FA" w:rsidP="00A376FA">
      <w:pPr>
        <w:spacing w:beforeAutospacing="1" w:line="360" w:lineRule="auto"/>
        <w:jc w:val="center"/>
        <w:rPr>
          <w:sz w:val="40"/>
          <w:szCs w:val="40"/>
        </w:rPr>
      </w:pPr>
      <w:r w:rsidRPr="00A376FA">
        <w:rPr>
          <w:sz w:val="40"/>
          <w:szCs w:val="40"/>
          <w:highlight w:val="white"/>
        </w:rPr>
        <w:t xml:space="preserve">Доклад </w:t>
      </w:r>
    </w:p>
    <w:p w:rsidR="00A376FA" w:rsidRPr="00A376FA" w:rsidRDefault="00A376FA" w:rsidP="00A376FA">
      <w:pPr>
        <w:jc w:val="both"/>
        <w:rPr>
          <w:sz w:val="40"/>
          <w:szCs w:val="40"/>
        </w:rPr>
      </w:pPr>
      <w:r w:rsidRPr="00A376FA">
        <w:rPr>
          <w:bCs/>
          <w:sz w:val="40"/>
          <w:szCs w:val="40"/>
        </w:rPr>
        <w:t xml:space="preserve">«Значение самоуправления для формирования                                                </w:t>
      </w:r>
      <w:r w:rsidRPr="00A376FA">
        <w:rPr>
          <w:bCs/>
          <w:sz w:val="40"/>
          <w:szCs w:val="40"/>
        </w:rPr>
        <w:tab/>
        <w:t xml:space="preserve">нравственных качеств младших школьников с </w:t>
      </w:r>
      <w:r w:rsidRPr="00A376FA">
        <w:rPr>
          <w:bCs/>
          <w:sz w:val="40"/>
          <w:szCs w:val="40"/>
        </w:rPr>
        <w:tab/>
        <w:t>ограниченными возможностями здоровья»</w:t>
      </w:r>
    </w:p>
    <w:p w:rsidR="00A376FA" w:rsidRPr="00A376FA" w:rsidRDefault="00A376FA" w:rsidP="00A376FA">
      <w:pPr>
        <w:jc w:val="both"/>
        <w:rPr>
          <w:sz w:val="40"/>
          <w:szCs w:val="40"/>
        </w:rPr>
      </w:pPr>
    </w:p>
    <w:p w:rsidR="00A376FA" w:rsidRPr="00A376FA" w:rsidRDefault="00A376FA" w:rsidP="00A376FA">
      <w:pPr>
        <w:jc w:val="both"/>
        <w:rPr>
          <w:sz w:val="40"/>
          <w:szCs w:val="40"/>
        </w:rPr>
      </w:pPr>
    </w:p>
    <w:p w:rsidR="00A376FA" w:rsidRDefault="00A376FA" w:rsidP="00A376FA">
      <w:pPr>
        <w:jc w:val="both"/>
        <w:rPr>
          <w:sz w:val="40"/>
          <w:szCs w:val="40"/>
        </w:rPr>
      </w:pPr>
    </w:p>
    <w:p w:rsidR="00A376FA" w:rsidRDefault="00A376FA" w:rsidP="00A376FA">
      <w:pPr>
        <w:jc w:val="both"/>
        <w:rPr>
          <w:sz w:val="40"/>
          <w:szCs w:val="40"/>
        </w:rPr>
      </w:pPr>
    </w:p>
    <w:p w:rsidR="00A376FA" w:rsidRPr="00A376FA" w:rsidRDefault="00A376FA" w:rsidP="00A376FA">
      <w:pPr>
        <w:jc w:val="both"/>
        <w:rPr>
          <w:sz w:val="40"/>
          <w:szCs w:val="40"/>
        </w:rPr>
      </w:pPr>
    </w:p>
    <w:p w:rsidR="00A376FA" w:rsidRPr="00F371F3" w:rsidRDefault="00A376FA" w:rsidP="00A376FA">
      <w:pPr>
        <w:jc w:val="right"/>
        <w:rPr>
          <w:sz w:val="40"/>
          <w:szCs w:val="40"/>
        </w:rPr>
      </w:pPr>
      <w:r w:rsidRPr="00F371F3">
        <w:rPr>
          <w:sz w:val="40"/>
          <w:szCs w:val="40"/>
        </w:rPr>
        <w:t>Воспитатель</w:t>
      </w:r>
    </w:p>
    <w:p w:rsidR="00A376FA" w:rsidRPr="00F371F3" w:rsidRDefault="00A376FA" w:rsidP="00A376FA">
      <w:pPr>
        <w:jc w:val="right"/>
        <w:rPr>
          <w:sz w:val="40"/>
          <w:szCs w:val="40"/>
        </w:rPr>
      </w:pPr>
      <w:proofErr w:type="spellStart"/>
      <w:r>
        <w:rPr>
          <w:sz w:val="40"/>
          <w:szCs w:val="40"/>
        </w:rPr>
        <w:t>Любакова</w:t>
      </w:r>
      <w:proofErr w:type="spellEnd"/>
      <w:r w:rsidRPr="00F371F3">
        <w:rPr>
          <w:sz w:val="40"/>
          <w:szCs w:val="40"/>
        </w:rPr>
        <w:t xml:space="preserve"> Н. В.</w:t>
      </w:r>
    </w:p>
    <w:p w:rsidR="00A376FA" w:rsidRPr="00F371F3" w:rsidRDefault="00A376FA" w:rsidP="00A376FA">
      <w:pPr>
        <w:jc w:val="both"/>
        <w:rPr>
          <w:sz w:val="40"/>
          <w:szCs w:val="40"/>
        </w:rPr>
      </w:pPr>
    </w:p>
    <w:p w:rsidR="00A376FA" w:rsidRPr="00F371F3" w:rsidRDefault="00A376FA" w:rsidP="00A376FA">
      <w:pPr>
        <w:jc w:val="both"/>
        <w:rPr>
          <w:sz w:val="40"/>
          <w:szCs w:val="40"/>
        </w:rPr>
      </w:pPr>
    </w:p>
    <w:p w:rsidR="00A376FA" w:rsidRDefault="00A376FA" w:rsidP="00A376FA">
      <w:pPr>
        <w:jc w:val="both"/>
        <w:rPr>
          <w:sz w:val="40"/>
          <w:szCs w:val="40"/>
        </w:rPr>
      </w:pPr>
    </w:p>
    <w:p w:rsidR="00A376FA" w:rsidRDefault="00A376FA" w:rsidP="00A376FA">
      <w:pPr>
        <w:jc w:val="both"/>
        <w:rPr>
          <w:sz w:val="40"/>
          <w:szCs w:val="40"/>
        </w:rPr>
      </w:pPr>
    </w:p>
    <w:p w:rsidR="00A376FA" w:rsidRDefault="00A376FA" w:rsidP="00A376FA">
      <w:pPr>
        <w:jc w:val="both"/>
        <w:rPr>
          <w:sz w:val="40"/>
          <w:szCs w:val="40"/>
        </w:rPr>
      </w:pPr>
    </w:p>
    <w:p w:rsidR="00A376FA" w:rsidRPr="00F371F3" w:rsidRDefault="00A376FA" w:rsidP="00A376FA">
      <w:pPr>
        <w:jc w:val="both"/>
        <w:rPr>
          <w:sz w:val="40"/>
          <w:szCs w:val="40"/>
        </w:rPr>
      </w:pPr>
    </w:p>
    <w:p w:rsidR="00A376FA" w:rsidRDefault="00A376FA" w:rsidP="00A376FA">
      <w:pPr>
        <w:jc w:val="center"/>
        <w:rPr>
          <w:sz w:val="40"/>
          <w:szCs w:val="40"/>
        </w:rPr>
      </w:pPr>
    </w:p>
    <w:p w:rsidR="00A376FA" w:rsidRPr="00F371F3" w:rsidRDefault="00A376FA" w:rsidP="00A376FA">
      <w:pPr>
        <w:jc w:val="center"/>
        <w:rPr>
          <w:sz w:val="40"/>
          <w:szCs w:val="40"/>
        </w:rPr>
      </w:pPr>
      <w:r w:rsidRPr="00F371F3">
        <w:rPr>
          <w:sz w:val="40"/>
          <w:szCs w:val="40"/>
        </w:rPr>
        <w:t>2019- 2020 уч. год.</w:t>
      </w:r>
    </w:p>
    <w:p w:rsidR="00A376FA" w:rsidRDefault="00A376FA" w:rsidP="008F1613">
      <w:pPr>
        <w:pStyle w:val="13"/>
        <w:tabs>
          <w:tab w:val="left" w:pos="1134"/>
        </w:tabs>
        <w:spacing w:line="276" w:lineRule="auto"/>
        <w:rPr>
          <w:sz w:val="36"/>
          <w:szCs w:val="36"/>
        </w:rPr>
      </w:pPr>
    </w:p>
    <w:p w:rsidR="00E24FF2" w:rsidRDefault="008F1613" w:rsidP="008F1613">
      <w:pPr>
        <w:pStyle w:val="13"/>
        <w:tabs>
          <w:tab w:val="left" w:pos="1134"/>
        </w:tabs>
        <w:spacing w:line="276" w:lineRule="auto"/>
      </w:pPr>
      <w:r>
        <w:rPr>
          <w:sz w:val="36"/>
          <w:szCs w:val="36"/>
        </w:rPr>
        <w:lastRenderedPageBreak/>
        <w:tab/>
      </w:r>
      <w:r>
        <w:rPr>
          <w:sz w:val="36"/>
          <w:szCs w:val="36"/>
        </w:rPr>
        <w:tab/>
      </w:r>
      <w:r w:rsidR="004B5EB3">
        <w:rPr>
          <w:b/>
          <w:bCs/>
          <w:sz w:val="32"/>
          <w:szCs w:val="32"/>
        </w:rPr>
        <w:t xml:space="preserve">Значение самоуправления для формирования                                                </w:t>
      </w:r>
      <w:r w:rsidR="004B5EB3">
        <w:rPr>
          <w:b/>
          <w:bCs/>
          <w:sz w:val="32"/>
          <w:szCs w:val="32"/>
        </w:rPr>
        <w:tab/>
        <w:t xml:space="preserve">нравственных качеств младших школьников с </w:t>
      </w:r>
      <w:r w:rsidR="004B5EB3">
        <w:rPr>
          <w:b/>
          <w:bCs/>
          <w:sz w:val="32"/>
          <w:szCs w:val="32"/>
        </w:rPr>
        <w:tab/>
        <w:t xml:space="preserve">ограниченными возможностями здоровья </w:t>
      </w:r>
      <w:r w:rsidR="004B5EB3" w:rsidRPr="00EB1E6D">
        <w:rPr>
          <w:b/>
          <w:bCs/>
          <w:sz w:val="32"/>
          <w:szCs w:val="32"/>
        </w:rPr>
        <w:t>(слайд 1)</w:t>
      </w:r>
    </w:p>
    <w:p w:rsidR="00E24FF2" w:rsidRPr="00B323DC" w:rsidRDefault="004B5EB3" w:rsidP="00C05829">
      <w:pPr>
        <w:ind w:left="567" w:hanging="283"/>
        <w:rPr>
          <w:b/>
          <w:bCs/>
          <w:sz w:val="28"/>
          <w:szCs w:val="28"/>
        </w:rPr>
      </w:pPr>
      <w:r>
        <w:t xml:space="preserve"> </w:t>
      </w:r>
      <w:r>
        <w:tab/>
      </w:r>
      <w:r w:rsidRPr="00B323DC">
        <w:rPr>
          <w:sz w:val="28"/>
          <w:szCs w:val="28"/>
        </w:rPr>
        <w:t xml:space="preserve">Создание </w:t>
      </w:r>
      <w:r w:rsidRPr="00B323DC">
        <w:rPr>
          <w:sz w:val="28"/>
          <w:szCs w:val="28"/>
        </w:rPr>
        <w:tab/>
        <w:t>воспитательных систем в специальных (коррекционных) шк</w:t>
      </w:r>
      <w:r w:rsidR="00B323DC">
        <w:rPr>
          <w:sz w:val="28"/>
          <w:szCs w:val="28"/>
        </w:rPr>
        <w:t xml:space="preserve">олах для детей с </w:t>
      </w:r>
      <w:r w:rsidRPr="00B323DC">
        <w:rPr>
          <w:sz w:val="28"/>
          <w:szCs w:val="28"/>
        </w:rPr>
        <w:t>ограниченными возможностями здоровья является одной из основных задач поставленных Программой развития воспитания в системе образования, утвержденной Министерством Российской Федерации. Одним из направления построения школьных воспитательных систем является развитие ученического самоуправления.</w:t>
      </w:r>
      <w:r w:rsidRPr="00B323DC">
        <w:rPr>
          <w:sz w:val="28"/>
          <w:szCs w:val="28"/>
        </w:rPr>
        <w:tab/>
        <w:t xml:space="preserve"> </w:t>
      </w:r>
      <w:r w:rsidRPr="00B323DC">
        <w:rPr>
          <w:sz w:val="28"/>
          <w:szCs w:val="28"/>
        </w:rPr>
        <w:tab/>
        <w:t xml:space="preserve"> </w:t>
      </w:r>
      <w:r w:rsidRPr="00B323DC">
        <w:rPr>
          <w:sz w:val="28"/>
          <w:szCs w:val="28"/>
        </w:rPr>
        <w:tab/>
      </w:r>
    </w:p>
    <w:p w:rsidR="00565652" w:rsidRDefault="004B5EB3" w:rsidP="00C05829">
      <w:pPr>
        <w:ind w:left="567" w:hanging="283"/>
        <w:rPr>
          <w:b/>
          <w:bCs/>
          <w:sz w:val="28"/>
          <w:szCs w:val="28"/>
        </w:rPr>
      </w:pPr>
      <w:r w:rsidRPr="00B323DC">
        <w:rPr>
          <w:b/>
          <w:bCs/>
          <w:sz w:val="28"/>
          <w:szCs w:val="28"/>
        </w:rPr>
        <w:t xml:space="preserve">    </w:t>
      </w:r>
      <w:r w:rsidR="008F1613">
        <w:rPr>
          <w:b/>
          <w:bCs/>
          <w:sz w:val="28"/>
          <w:szCs w:val="28"/>
        </w:rPr>
        <w:tab/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b/>
          <w:bCs/>
          <w:sz w:val="28"/>
          <w:szCs w:val="28"/>
        </w:rPr>
        <w:t xml:space="preserve">Самоуправление – это режим протекания совместной и самостоятельной жизни, в которой каждый ученик может определить своё место и </w:t>
      </w:r>
      <w:r w:rsidRPr="00B323DC">
        <w:rPr>
          <w:b/>
          <w:bCs/>
          <w:sz w:val="28"/>
          <w:szCs w:val="28"/>
        </w:rPr>
        <w:tab/>
        <w:t>реализовать свои возможности</w:t>
      </w:r>
      <w:r w:rsidRPr="00B323DC">
        <w:rPr>
          <w:sz w:val="28"/>
          <w:szCs w:val="28"/>
        </w:rPr>
        <w:t xml:space="preserve"> </w:t>
      </w:r>
      <w:r w:rsidRPr="00B323DC">
        <w:rPr>
          <w:b/>
          <w:sz w:val="28"/>
          <w:szCs w:val="28"/>
        </w:rPr>
        <w:t>(слайд 2)</w:t>
      </w:r>
      <w:r w:rsidR="00EB1E6D">
        <w:rPr>
          <w:b/>
          <w:sz w:val="28"/>
          <w:szCs w:val="28"/>
        </w:rPr>
        <w:t>.</w:t>
      </w:r>
    </w:p>
    <w:p w:rsidR="008F1613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 xml:space="preserve">      </w:t>
      </w:r>
      <w:r w:rsidR="008F1613">
        <w:rPr>
          <w:sz w:val="28"/>
          <w:szCs w:val="28"/>
        </w:rPr>
        <w:tab/>
      </w:r>
    </w:p>
    <w:p w:rsidR="00E24FF2" w:rsidRPr="00B323DC" w:rsidRDefault="004B5EB3" w:rsidP="00BE75DE">
      <w:pPr>
        <w:ind w:left="567"/>
        <w:rPr>
          <w:b/>
          <w:bCs/>
          <w:sz w:val="28"/>
          <w:szCs w:val="28"/>
        </w:rPr>
      </w:pPr>
      <w:r w:rsidRPr="00B323DC">
        <w:rPr>
          <w:sz w:val="28"/>
          <w:szCs w:val="28"/>
        </w:rPr>
        <w:t>На сегодняшний ден</w:t>
      </w:r>
      <w:r w:rsidR="00B103AC">
        <w:rPr>
          <w:sz w:val="28"/>
          <w:szCs w:val="28"/>
        </w:rPr>
        <w:t xml:space="preserve">ь  прослеживается  </w:t>
      </w:r>
      <w:proofErr w:type="spellStart"/>
      <w:r w:rsidR="00B103AC">
        <w:rPr>
          <w:sz w:val="28"/>
          <w:szCs w:val="28"/>
        </w:rPr>
        <w:t>несформи</w:t>
      </w:r>
      <w:r w:rsidR="00207C89">
        <w:rPr>
          <w:sz w:val="28"/>
          <w:szCs w:val="28"/>
        </w:rPr>
        <w:t>рова</w:t>
      </w:r>
      <w:r w:rsidR="00B103AC">
        <w:rPr>
          <w:sz w:val="28"/>
          <w:szCs w:val="28"/>
        </w:rPr>
        <w:t>н</w:t>
      </w:r>
      <w:r w:rsidRPr="00B323DC">
        <w:rPr>
          <w:sz w:val="28"/>
          <w:szCs w:val="28"/>
        </w:rPr>
        <w:t>ность</w:t>
      </w:r>
      <w:proofErr w:type="spellEnd"/>
      <w:r w:rsidRPr="00B323DC">
        <w:rPr>
          <w:sz w:val="28"/>
          <w:szCs w:val="28"/>
        </w:rPr>
        <w:t xml:space="preserve"> у обучающихся (воспитанников)  самостоятельности, самоконтроля. Современная воспитательная практика неоднократно обращается к анализу проблем самоуправления в школьном обществе. Актуальность данного выбора очевидна, ибо именно участие обучающихся (воспитанников) в работе органов самоуправления – это способ практики жить в социальном пространстве прав, обязанностей, возможность продемонстрировать уникальность своей личности, осознать свою сопричастность к тому, что происходит в обществе, освоить общественный опыт.  Самоуправление, цель которого адаптация ребенка к жизни в изменяющихся условиях,   дает каждому ребенку возможность проявить себя, раскрыть свои способности и познать новое, научиться общению со сверстниками, с младшими и старшими. </w:t>
      </w:r>
    </w:p>
    <w:p w:rsid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b/>
          <w:bCs/>
          <w:sz w:val="28"/>
          <w:szCs w:val="28"/>
        </w:rPr>
        <w:t xml:space="preserve">  </w:t>
      </w:r>
      <w:r w:rsidR="008F1613">
        <w:rPr>
          <w:b/>
          <w:bCs/>
          <w:sz w:val="28"/>
          <w:szCs w:val="28"/>
        </w:rPr>
        <w:tab/>
      </w:r>
      <w:r w:rsidRPr="00B323DC">
        <w:rPr>
          <w:b/>
          <w:bCs/>
          <w:sz w:val="28"/>
          <w:szCs w:val="28"/>
        </w:rPr>
        <w:t xml:space="preserve"> Цель </w:t>
      </w:r>
      <w:r w:rsidRPr="00B323DC">
        <w:rPr>
          <w:sz w:val="28"/>
          <w:szCs w:val="28"/>
        </w:rPr>
        <w:t>работы по формированию ученического самоуправления: воспитание ответственной личности, способной к самореализации и адаптации в обществе</w:t>
      </w:r>
      <w:r w:rsidR="00B323DC">
        <w:rPr>
          <w:sz w:val="28"/>
          <w:szCs w:val="28"/>
        </w:rPr>
        <w:t xml:space="preserve"> </w:t>
      </w:r>
    </w:p>
    <w:p w:rsidR="00E24FF2" w:rsidRPr="00B323DC" w:rsidRDefault="004B5EB3" w:rsidP="00BE75DE">
      <w:pPr>
        <w:ind w:left="567" w:firstLine="141"/>
        <w:rPr>
          <w:b/>
          <w:bCs/>
          <w:sz w:val="28"/>
          <w:szCs w:val="28"/>
        </w:rPr>
      </w:pPr>
      <w:r w:rsidRPr="00B323DC">
        <w:rPr>
          <w:b/>
          <w:sz w:val="28"/>
          <w:szCs w:val="28"/>
        </w:rPr>
        <w:t>(слайд 3)</w:t>
      </w:r>
      <w:r w:rsidR="00B323DC">
        <w:rPr>
          <w:b/>
          <w:sz w:val="28"/>
          <w:szCs w:val="28"/>
        </w:rPr>
        <w:t>.</w:t>
      </w:r>
    </w:p>
    <w:p w:rsidR="00E24FF2" w:rsidRPr="00B323DC" w:rsidRDefault="004B5EB3" w:rsidP="00C05829">
      <w:pPr>
        <w:ind w:left="567" w:hanging="283"/>
        <w:rPr>
          <w:bCs/>
          <w:sz w:val="28"/>
          <w:szCs w:val="28"/>
        </w:rPr>
      </w:pPr>
      <w:r w:rsidRPr="00B323DC">
        <w:rPr>
          <w:b/>
          <w:bCs/>
          <w:sz w:val="28"/>
          <w:szCs w:val="28"/>
        </w:rPr>
        <w:t xml:space="preserve">     </w:t>
      </w:r>
      <w:r w:rsidR="008F1613">
        <w:rPr>
          <w:b/>
          <w:bCs/>
          <w:sz w:val="28"/>
          <w:szCs w:val="28"/>
        </w:rPr>
        <w:tab/>
      </w:r>
      <w:r w:rsidRPr="00B323DC">
        <w:rPr>
          <w:b/>
          <w:bCs/>
          <w:sz w:val="28"/>
          <w:szCs w:val="28"/>
        </w:rPr>
        <w:t xml:space="preserve"> </w:t>
      </w:r>
      <w:r w:rsidRPr="00B323DC">
        <w:rPr>
          <w:sz w:val="28"/>
          <w:szCs w:val="28"/>
        </w:rPr>
        <w:t xml:space="preserve">Основными  </w:t>
      </w:r>
      <w:r w:rsidRPr="00B323DC">
        <w:rPr>
          <w:b/>
          <w:bCs/>
          <w:sz w:val="28"/>
          <w:szCs w:val="28"/>
        </w:rPr>
        <w:t xml:space="preserve">задачами </w:t>
      </w:r>
      <w:r w:rsidRPr="00B323DC">
        <w:rPr>
          <w:sz w:val="28"/>
          <w:szCs w:val="28"/>
        </w:rPr>
        <w:t>при формировании самоуправления  в коллективе детей с  ОВЗ является</w:t>
      </w:r>
      <w:r w:rsidR="00B323DC">
        <w:rPr>
          <w:b/>
          <w:sz w:val="28"/>
          <w:szCs w:val="28"/>
        </w:rPr>
        <w:t xml:space="preserve">  (</w:t>
      </w:r>
      <w:r w:rsidRPr="00B323DC">
        <w:rPr>
          <w:b/>
          <w:sz w:val="28"/>
          <w:szCs w:val="28"/>
        </w:rPr>
        <w:t>слайд 4)</w:t>
      </w:r>
      <w:r w:rsidRPr="00B323DC">
        <w:rPr>
          <w:sz w:val="28"/>
          <w:szCs w:val="28"/>
        </w:rPr>
        <w:t>:</w:t>
      </w:r>
    </w:p>
    <w:p w:rsidR="00E24FF2" w:rsidRPr="00B323DC" w:rsidRDefault="004B5EB3" w:rsidP="00C05829">
      <w:pPr>
        <w:ind w:left="567" w:hanging="283"/>
        <w:rPr>
          <w:bCs/>
          <w:sz w:val="28"/>
          <w:szCs w:val="28"/>
        </w:rPr>
      </w:pPr>
      <w:r w:rsidRPr="00B323DC">
        <w:rPr>
          <w:bCs/>
          <w:sz w:val="28"/>
          <w:szCs w:val="28"/>
        </w:rPr>
        <w:t xml:space="preserve"> </w:t>
      </w:r>
      <w:r w:rsidR="008F1613">
        <w:rPr>
          <w:bCs/>
          <w:sz w:val="28"/>
          <w:szCs w:val="28"/>
        </w:rPr>
        <w:tab/>
      </w:r>
      <w:r w:rsidR="00EB1E6D">
        <w:rPr>
          <w:bCs/>
          <w:sz w:val="28"/>
          <w:szCs w:val="28"/>
        </w:rPr>
        <w:tab/>
      </w:r>
      <w:r w:rsidRPr="00B323DC">
        <w:rPr>
          <w:bCs/>
          <w:sz w:val="28"/>
          <w:szCs w:val="28"/>
        </w:rPr>
        <w:t xml:space="preserve"> -  с</w:t>
      </w:r>
      <w:r w:rsidR="00B323DC">
        <w:rPr>
          <w:bCs/>
          <w:sz w:val="28"/>
          <w:szCs w:val="28"/>
        </w:rPr>
        <w:t xml:space="preserve">оздание условий для реализации </w:t>
      </w:r>
      <w:r w:rsidRPr="00B323DC">
        <w:rPr>
          <w:bCs/>
          <w:sz w:val="28"/>
          <w:szCs w:val="28"/>
        </w:rPr>
        <w:t xml:space="preserve"> обучающихся (воспитанников)         индивидуальных лидерских качеств, необходимых для лучшей адаптации их в обществе, их социализации и личностного развития;  </w:t>
      </w:r>
    </w:p>
    <w:p w:rsidR="00E24FF2" w:rsidRPr="00B323DC" w:rsidRDefault="004B5EB3" w:rsidP="00C05829">
      <w:pPr>
        <w:ind w:left="567" w:hanging="283"/>
        <w:rPr>
          <w:bCs/>
          <w:sz w:val="28"/>
          <w:szCs w:val="28"/>
        </w:rPr>
      </w:pPr>
      <w:r w:rsidRPr="00B323DC">
        <w:rPr>
          <w:bCs/>
          <w:sz w:val="28"/>
          <w:szCs w:val="28"/>
        </w:rPr>
        <w:t xml:space="preserve">    </w:t>
      </w:r>
      <w:r w:rsidR="00EB1E6D">
        <w:rPr>
          <w:bCs/>
          <w:sz w:val="28"/>
          <w:szCs w:val="28"/>
        </w:rPr>
        <w:tab/>
      </w:r>
      <w:r w:rsidR="00EB1E6D">
        <w:rPr>
          <w:bCs/>
          <w:sz w:val="28"/>
          <w:szCs w:val="28"/>
        </w:rPr>
        <w:tab/>
      </w:r>
      <w:r w:rsidRPr="00B323DC">
        <w:rPr>
          <w:bCs/>
          <w:sz w:val="28"/>
          <w:szCs w:val="28"/>
        </w:rPr>
        <w:t xml:space="preserve">-развитие творческого, культурного и коммуникативного потенциала </w:t>
      </w:r>
      <w:r w:rsidRPr="00B323DC">
        <w:rPr>
          <w:bCs/>
          <w:sz w:val="28"/>
          <w:szCs w:val="28"/>
        </w:rPr>
        <w:tab/>
        <w:t>обучающихся (воспитанников);</w:t>
      </w:r>
    </w:p>
    <w:p w:rsidR="00E24FF2" w:rsidRPr="00B323DC" w:rsidRDefault="004B5EB3" w:rsidP="00C05829">
      <w:pPr>
        <w:ind w:left="567" w:hanging="283"/>
        <w:rPr>
          <w:bCs/>
          <w:sz w:val="28"/>
          <w:szCs w:val="28"/>
        </w:rPr>
      </w:pPr>
      <w:r w:rsidRPr="00B323DC">
        <w:rPr>
          <w:bCs/>
          <w:sz w:val="28"/>
          <w:szCs w:val="28"/>
        </w:rPr>
        <w:t xml:space="preserve">  </w:t>
      </w:r>
      <w:r w:rsidR="008F1613">
        <w:rPr>
          <w:bCs/>
          <w:sz w:val="28"/>
          <w:szCs w:val="28"/>
        </w:rPr>
        <w:tab/>
      </w:r>
      <w:r w:rsidR="00EB1E6D">
        <w:rPr>
          <w:bCs/>
          <w:sz w:val="28"/>
          <w:szCs w:val="28"/>
        </w:rPr>
        <w:tab/>
      </w:r>
      <w:r w:rsidR="008F1613">
        <w:rPr>
          <w:bCs/>
          <w:sz w:val="28"/>
          <w:szCs w:val="28"/>
        </w:rPr>
        <w:t>-</w:t>
      </w:r>
      <w:r w:rsidRPr="00B323DC">
        <w:rPr>
          <w:bCs/>
          <w:sz w:val="28"/>
          <w:szCs w:val="28"/>
        </w:rPr>
        <w:t xml:space="preserve"> создание комфортной обстановки общения и творчества;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bCs/>
          <w:sz w:val="28"/>
          <w:szCs w:val="28"/>
        </w:rPr>
        <w:t xml:space="preserve">  </w:t>
      </w:r>
      <w:r w:rsidR="00EB1E6D">
        <w:rPr>
          <w:bCs/>
          <w:sz w:val="28"/>
          <w:szCs w:val="28"/>
        </w:rPr>
        <w:tab/>
      </w:r>
      <w:r w:rsidR="00EB1E6D">
        <w:rPr>
          <w:bCs/>
          <w:sz w:val="28"/>
          <w:szCs w:val="28"/>
        </w:rPr>
        <w:tab/>
      </w:r>
      <w:r w:rsidRPr="00B323DC">
        <w:rPr>
          <w:bCs/>
          <w:sz w:val="28"/>
          <w:szCs w:val="28"/>
        </w:rPr>
        <w:t>- содействие укреплению и сплочению детского (ученического) коллектива.</w:t>
      </w:r>
      <w:r w:rsidRPr="00B323DC">
        <w:rPr>
          <w:sz w:val="28"/>
          <w:szCs w:val="28"/>
        </w:rPr>
        <w:t xml:space="preserve"> 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 xml:space="preserve">   </w:t>
      </w:r>
      <w:r w:rsidR="00EB1E6D">
        <w:rPr>
          <w:sz w:val="28"/>
          <w:szCs w:val="28"/>
        </w:rPr>
        <w:tab/>
      </w:r>
      <w:r w:rsidR="00EB1E6D">
        <w:rPr>
          <w:sz w:val="28"/>
          <w:szCs w:val="28"/>
        </w:rPr>
        <w:tab/>
      </w:r>
      <w:r w:rsidRPr="00B323DC">
        <w:rPr>
          <w:sz w:val="28"/>
          <w:szCs w:val="28"/>
        </w:rPr>
        <w:t>- воспитание ответственности за порученное дело;</w:t>
      </w:r>
    </w:p>
    <w:p w:rsidR="00E24FF2" w:rsidRPr="00B323DC" w:rsidRDefault="00EB1E6D" w:rsidP="00C05829">
      <w:pPr>
        <w:ind w:left="708" w:hanging="283"/>
        <w:rPr>
          <w:rStyle w:val="c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B5EB3" w:rsidRPr="00B323DC">
        <w:rPr>
          <w:sz w:val="28"/>
          <w:szCs w:val="28"/>
        </w:rPr>
        <w:t>- стимулирование самостоятельной деятельности и инициативы учащихся под руководством воспитателя.</w:t>
      </w:r>
      <w:r w:rsidR="004B5EB3" w:rsidRPr="00B323DC">
        <w:rPr>
          <w:sz w:val="28"/>
          <w:szCs w:val="28"/>
        </w:rPr>
        <w:tab/>
      </w:r>
      <w:r w:rsidR="004B5EB3" w:rsidRPr="00B323DC">
        <w:rPr>
          <w:sz w:val="28"/>
          <w:szCs w:val="28"/>
        </w:rPr>
        <w:tab/>
      </w:r>
    </w:p>
    <w:p w:rsidR="00EB1E6D" w:rsidRDefault="004B5EB3" w:rsidP="00A376FA">
      <w:pPr>
        <w:ind w:left="567" w:hanging="283"/>
        <w:rPr>
          <w:rStyle w:val="c2"/>
          <w:sz w:val="28"/>
          <w:szCs w:val="28"/>
        </w:rPr>
      </w:pPr>
      <w:r w:rsidRPr="00B323DC">
        <w:rPr>
          <w:rStyle w:val="c2"/>
          <w:sz w:val="28"/>
          <w:szCs w:val="28"/>
        </w:rPr>
        <w:lastRenderedPageBreak/>
        <w:t xml:space="preserve">   </w:t>
      </w:r>
      <w:r w:rsidR="008F1613">
        <w:rPr>
          <w:rStyle w:val="c2"/>
          <w:sz w:val="28"/>
          <w:szCs w:val="28"/>
        </w:rPr>
        <w:tab/>
      </w:r>
      <w:r w:rsidRPr="00B323DC">
        <w:rPr>
          <w:rStyle w:val="c2"/>
          <w:sz w:val="28"/>
          <w:szCs w:val="28"/>
        </w:rPr>
        <w:t xml:space="preserve"> </w:t>
      </w:r>
      <w:r w:rsidR="002E3228">
        <w:rPr>
          <w:rStyle w:val="c2"/>
          <w:sz w:val="28"/>
          <w:szCs w:val="28"/>
        </w:rPr>
        <w:tab/>
      </w:r>
      <w:r w:rsidR="002E3228">
        <w:rPr>
          <w:rStyle w:val="c2"/>
          <w:sz w:val="28"/>
          <w:szCs w:val="28"/>
        </w:rPr>
        <w:tab/>
      </w:r>
      <w:r w:rsidRPr="00B323DC">
        <w:rPr>
          <w:rStyle w:val="c2"/>
          <w:sz w:val="28"/>
          <w:szCs w:val="28"/>
        </w:rPr>
        <w:t xml:space="preserve">В условиях </w:t>
      </w:r>
      <w:proofErr w:type="gramStart"/>
      <w:r w:rsidRPr="00B323DC">
        <w:rPr>
          <w:rStyle w:val="c2"/>
          <w:sz w:val="28"/>
          <w:szCs w:val="28"/>
        </w:rPr>
        <w:t>обучения и воспитания</w:t>
      </w:r>
      <w:proofErr w:type="gramEnd"/>
      <w:r w:rsidRPr="00B323DC">
        <w:rPr>
          <w:rStyle w:val="c2"/>
          <w:sz w:val="28"/>
          <w:szCs w:val="28"/>
        </w:rPr>
        <w:t xml:space="preserve"> учащихся с нарушениями интеллекта самоуправление является хорошим средством сплочения ученического коллектива, при этом вся деятельность осуществляется детьми, 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proofErr w:type="gramStart"/>
      <w:r w:rsidRPr="00B323DC">
        <w:rPr>
          <w:rStyle w:val="c2"/>
          <w:sz w:val="28"/>
          <w:szCs w:val="28"/>
        </w:rPr>
        <w:t>а  воспитатель</w:t>
      </w:r>
      <w:proofErr w:type="gramEnd"/>
      <w:r w:rsidRPr="00B323DC">
        <w:rPr>
          <w:rStyle w:val="c2"/>
          <w:sz w:val="28"/>
          <w:szCs w:val="28"/>
        </w:rPr>
        <w:t xml:space="preserve"> берет на се</w:t>
      </w:r>
      <w:r w:rsidR="00EB1E6D">
        <w:rPr>
          <w:rStyle w:val="c2"/>
          <w:sz w:val="28"/>
          <w:szCs w:val="28"/>
        </w:rPr>
        <w:t xml:space="preserve">бя педагогическое руководство. </w:t>
      </w:r>
      <w:r w:rsidRPr="00B323DC">
        <w:rPr>
          <w:rStyle w:val="c2"/>
          <w:sz w:val="28"/>
          <w:szCs w:val="28"/>
        </w:rPr>
        <w:t>Значимость работы заключается в разработке и внедрении своей модели органов ученического самоуправления.</w:t>
      </w:r>
      <w:r w:rsidRPr="00B323DC">
        <w:rPr>
          <w:rStyle w:val="c2"/>
          <w:sz w:val="28"/>
          <w:szCs w:val="28"/>
        </w:rPr>
        <w:tab/>
      </w:r>
    </w:p>
    <w:p w:rsidR="00EB1E6D" w:rsidRDefault="004B5EB3" w:rsidP="00EB1E6D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 xml:space="preserve">    </w:t>
      </w:r>
      <w:r w:rsidRPr="00B323DC">
        <w:rPr>
          <w:rStyle w:val="a4"/>
          <w:b/>
          <w:bCs/>
          <w:sz w:val="28"/>
          <w:szCs w:val="28"/>
        </w:rPr>
        <w:t>Ученическое самоуправление</w:t>
      </w:r>
      <w:r w:rsidRPr="00B323DC">
        <w:rPr>
          <w:rStyle w:val="apple-converted-space"/>
          <w:b/>
          <w:bCs/>
          <w:sz w:val="28"/>
          <w:szCs w:val="28"/>
        </w:rPr>
        <w:t xml:space="preserve">  </w:t>
      </w:r>
      <w:r w:rsidRPr="00B323DC">
        <w:rPr>
          <w:sz w:val="28"/>
          <w:szCs w:val="28"/>
        </w:rPr>
        <w:t>– форма орган</w:t>
      </w:r>
      <w:r w:rsidR="00B323DC">
        <w:rPr>
          <w:sz w:val="28"/>
          <w:szCs w:val="28"/>
        </w:rPr>
        <w:t xml:space="preserve">изации  </w:t>
      </w:r>
      <w:r w:rsidRPr="00B323DC">
        <w:rPr>
          <w:sz w:val="28"/>
          <w:szCs w:val="28"/>
        </w:rPr>
        <w:t>жизнедеятельности уча</w:t>
      </w:r>
      <w:r w:rsidR="00B323DC">
        <w:rPr>
          <w:sz w:val="28"/>
          <w:szCs w:val="28"/>
        </w:rPr>
        <w:t xml:space="preserve">щихся, обеспечивающая развитие их </w:t>
      </w:r>
      <w:r w:rsidRPr="00B323DC">
        <w:rPr>
          <w:sz w:val="28"/>
          <w:szCs w:val="28"/>
        </w:rPr>
        <w:t>самостоятельности в при</w:t>
      </w:r>
      <w:r w:rsidR="00B323DC">
        <w:rPr>
          <w:sz w:val="28"/>
          <w:szCs w:val="28"/>
        </w:rPr>
        <w:t xml:space="preserve">нятии и реализации решений для </w:t>
      </w:r>
      <w:r w:rsidRPr="00B323DC">
        <w:rPr>
          <w:sz w:val="28"/>
          <w:szCs w:val="28"/>
        </w:rPr>
        <w:t>достиж</w:t>
      </w:r>
      <w:r w:rsidR="00EB1E6D">
        <w:rPr>
          <w:sz w:val="28"/>
          <w:szCs w:val="28"/>
        </w:rPr>
        <w:t>ения общественно значимых целей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 xml:space="preserve"> </w:t>
      </w:r>
      <w:r w:rsidRPr="00B323DC">
        <w:rPr>
          <w:b/>
          <w:sz w:val="28"/>
          <w:szCs w:val="28"/>
        </w:rPr>
        <w:t>(слайд 5)</w:t>
      </w:r>
      <w:r w:rsidR="00EB1E6D">
        <w:rPr>
          <w:b/>
          <w:sz w:val="28"/>
          <w:szCs w:val="28"/>
        </w:rPr>
        <w:t>.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Для формирования личности и коррекции дефектов развития учеников необходимы определенные благоприятные условия, среди которых наиболее </w:t>
      </w:r>
      <w:r w:rsidRPr="00B323DC">
        <w:rPr>
          <w:sz w:val="28"/>
          <w:szCs w:val="28"/>
          <w:u w:val="single"/>
        </w:rPr>
        <w:t xml:space="preserve">существенными являются: </w:t>
      </w:r>
      <w:r w:rsidRPr="00B323DC">
        <w:rPr>
          <w:b/>
          <w:sz w:val="28"/>
          <w:szCs w:val="28"/>
          <w:u w:val="single"/>
        </w:rPr>
        <w:t>(слайд 6)</w:t>
      </w:r>
      <w:r w:rsidR="00EB1E6D" w:rsidRPr="00EB1E6D">
        <w:rPr>
          <w:sz w:val="28"/>
          <w:szCs w:val="28"/>
        </w:rPr>
        <w:t>.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>1.  Соблюдение режима дня, предусматривающего разумное че</w:t>
      </w:r>
      <w:r w:rsidR="00B323DC">
        <w:rPr>
          <w:sz w:val="28"/>
          <w:szCs w:val="28"/>
        </w:rPr>
        <w:t>редование   различных видов</w:t>
      </w:r>
      <w:r w:rsidRPr="00B323DC">
        <w:rPr>
          <w:sz w:val="28"/>
          <w:szCs w:val="28"/>
        </w:rPr>
        <w:t xml:space="preserve"> </w:t>
      </w:r>
      <w:r w:rsidR="00B323DC">
        <w:rPr>
          <w:sz w:val="28"/>
          <w:szCs w:val="28"/>
        </w:rPr>
        <w:t xml:space="preserve">деятельности и способствующего </w:t>
      </w:r>
      <w:r w:rsidRPr="00B323DC">
        <w:rPr>
          <w:sz w:val="28"/>
          <w:szCs w:val="28"/>
        </w:rPr>
        <w:t xml:space="preserve">формированию навыков культурного поведения;                                                                                                        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 xml:space="preserve">2.  Осуществление индивидуального подхода к учащимся на основе их изучения;                                                                                           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>3. Обеспечение посильного участия воспитанников в различных видах деятельности;                                                                                                                          4. Систематическое проведение подробной разъяснительной работы по каждому порученному заданию;</w:t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  <w:t xml:space="preserve">   </w:t>
      </w:r>
    </w:p>
    <w:p w:rsidR="00B323DC" w:rsidRDefault="004B5EB3" w:rsidP="00BE75DE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>5.   Осуществление тщательн</w:t>
      </w:r>
      <w:r w:rsidR="00B323DC">
        <w:rPr>
          <w:sz w:val="28"/>
          <w:szCs w:val="28"/>
        </w:rPr>
        <w:t>ого и систематического контроля.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>Все перечисленные выше условия реализуются в детском коллективе, организованном на основе принципов частичного самоуправления и самообслуживания.</w:t>
      </w:r>
    </w:p>
    <w:p w:rsidR="00E24FF2" w:rsidRPr="00B323DC" w:rsidRDefault="004B5EB3" w:rsidP="00C05829">
      <w:pPr>
        <w:ind w:left="567" w:hanging="283"/>
        <w:rPr>
          <w:b/>
          <w:bCs/>
          <w:sz w:val="28"/>
          <w:szCs w:val="28"/>
        </w:rPr>
      </w:pPr>
      <w:r w:rsidRPr="00B323DC">
        <w:rPr>
          <w:sz w:val="28"/>
          <w:szCs w:val="28"/>
        </w:rPr>
        <w:t xml:space="preserve">    </w:t>
      </w:r>
      <w:r w:rsidR="002E3228">
        <w:rPr>
          <w:sz w:val="28"/>
          <w:szCs w:val="28"/>
        </w:rPr>
        <w:tab/>
      </w:r>
      <w:r w:rsidRPr="00B323DC">
        <w:rPr>
          <w:sz w:val="28"/>
          <w:szCs w:val="28"/>
        </w:rPr>
        <w:t>Также в работе необход</w:t>
      </w:r>
      <w:r w:rsidR="00B323DC">
        <w:rPr>
          <w:sz w:val="28"/>
          <w:szCs w:val="28"/>
        </w:rPr>
        <w:t xml:space="preserve">имо придерживаться и следующих </w:t>
      </w:r>
      <w:r w:rsidRPr="00B323DC">
        <w:rPr>
          <w:sz w:val="28"/>
          <w:szCs w:val="28"/>
        </w:rPr>
        <w:t>основных</w:t>
      </w:r>
      <w:r w:rsidR="00B323DC">
        <w:rPr>
          <w:sz w:val="28"/>
          <w:szCs w:val="28"/>
        </w:rPr>
        <w:t xml:space="preserve"> </w:t>
      </w:r>
      <w:r w:rsidRPr="00B323DC">
        <w:rPr>
          <w:sz w:val="28"/>
          <w:szCs w:val="28"/>
        </w:rPr>
        <w:t>принципов</w:t>
      </w:r>
      <w:r w:rsidR="00EB1E6D">
        <w:rPr>
          <w:sz w:val="28"/>
          <w:szCs w:val="28"/>
        </w:rPr>
        <w:t xml:space="preserve"> </w:t>
      </w:r>
      <w:r w:rsidRPr="00B323DC">
        <w:rPr>
          <w:b/>
          <w:sz w:val="28"/>
          <w:szCs w:val="28"/>
        </w:rPr>
        <w:t>(слайд 7)</w:t>
      </w:r>
      <w:r w:rsidR="00EB1E6D">
        <w:rPr>
          <w:b/>
          <w:sz w:val="28"/>
          <w:szCs w:val="28"/>
        </w:rPr>
        <w:t>.</w:t>
      </w:r>
    </w:p>
    <w:p w:rsidR="00E24FF2" w:rsidRPr="00B323DC" w:rsidRDefault="004B5EB3" w:rsidP="00C05829">
      <w:pPr>
        <w:ind w:left="567" w:hanging="283"/>
        <w:rPr>
          <w:b/>
          <w:bCs/>
          <w:sz w:val="28"/>
          <w:szCs w:val="28"/>
        </w:rPr>
      </w:pPr>
      <w:r w:rsidRPr="00B323DC">
        <w:rPr>
          <w:b/>
          <w:bCs/>
          <w:sz w:val="28"/>
          <w:szCs w:val="28"/>
        </w:rPr>
        <w:t xml:space="preserve">Личностно-ориентированный принцип </w:t>
      </w:r>
      <w:r w:rsidRPr="00B323DC">
        <w:rPr>
          <w:sz w:val="28"/>
          <w:szCs w:val="28"/>
        </w:rPr>
        <w:t xml:space="preserve">– признание каждого </w:t>
      </w:r>
      <w:r w:rsidRPr="00B323DC">
        <w:rPr>
          <w:sz w:val="28"/>
          <w:szCs w:val="28"/>
        </w:rPr>
        <w:tab/>
        <w:t xml:space="preserve">обучающегося (воспитанника) полноправным участником системы </w:t>
      </w:r>
      <w:r w:rsidRPr="00B323DC">
        <w:rPr>
          <w:sz w:val="28"/>
          <w:szCs w:val="28"/>
        </w:rPr>
        <w:tab/>
        <w:t xml:space="preserve">ученического самоуправления, саморазвивающимся при ненавязчивом </w:t>
      </w:r>
      <w:r w:rsidRPr="00B323DC">
        <w:rPr>
          <w:sz w:val="28"/>
          <w:szCs w:val="28"/>
        </w:rPr>
        <w:tab/>
        <w:t>педагогическом воздействии.</w:t>
      </w:r>
    </w:p>
    <w:p w:rsidR="00E24FF2" w:rsidRPr="00B323DC" w:rsidRDefault="004B5EB3" w:rsidP="00C05829">
      <w:pPr>
        <w:ind w:left="567" w:hanging="283"/>
        <w:rPr>
          <w:b/>
          <w:bCs/>
          <w:sz w:val="28"/>
          <w:szCs w:val="28"/>
        </w:rPr>
      </w:pPr>
      <w:r w:rsidRPr="00B323DC">
        <w:rPr>
          <w:b/>
          <w:bCs/>
          <w:sz w:val="28"/>
          <w:szCs w:val="28"/>
        </w:rPr>
        <w:t>Принцип гуманистической направленности –</w:t>
      </w:r>
      <w:r w:rsidR="00B323DC">
        <w:rPr>
          <w:sz w:val="28"/>
          <w:szCs w:val="28"/>
        </w:rPr>
        <w:t xml:space="preserve"> опора на потенциальные </w:t>
      </w:r>
      <w:r w:rsidRPr="00B323DC">
        <w:rPr>
          <w:sz w:val="28"/>
          <w:szCs w:val="28"/>
        </w:rPr>
        <w:t>возможности ребенка, учет его инте</w:t>
      </w:r>
      <w:r w:rsidR="00B323DC">
        <w:rPr>
          <w:sz w:val="28"/>
          <w:szCs w:val="28"/>
        </w:rPr>
        <w:t xml:space="preserve">ресов и потребностей; создание </w:t>
      </w:r>
      <w:r w:rsidRPr="00B323DC">
        <w:rPr>
          <w:sz w:val="28"/>
          <w:szCs w:val="28"/>
        </w:rPr>
        <w:t>ситуаций успеха, общении со сверстниками и взрослыми.</w:t>
      </w:r>
    </w:p>
    <w:p w:rsidR="00E24FF2" w:rsidRPr="00B323DC" w:rsidRDefault="004B5EB3" w:rsidP="00C05829">
      <w:pPr>
        <w:ind w:left="567" w:hanging="283"/>
        <w:rPr>
          <w:b/>
          <w:bCs/>
          <w:sz w:val="28"/>
          <w:szCs w:val="28"/>
        </w:rPr>
      </w:pPr>
      <w:proofErr w:type="spellStart"/>
      <w:r w:rsidRPr="00B323DC">
        <w:rPr>
          <w:b/>
          <w:bCs/>
          <w:sz w:val="28"/>
          <w:szCs w:val="28"/>
        </w:rPr>
        <w:t>Деятельностный</w:t>
      </w:r>
      <w:proofErr w:type="spellEnd"/>
      <w:r w:rsidRPr="00B323DC">
        <w:rPr>
          <w:b/>
          <w:bCs/>
          <w:sz w:val="28"/>
          <w:szCs w:val="28"/>
        </w:rPr>
        <w:t xml:space="preserve"> принцип –</w:t>
      </w:r>
      <w:r w:rsidRPr="00B323DC">
        <w:rPr>
          <w:sz w:val="28"/>
          <w:szCs w:val="28"/>
        </w:rPr>
        <w:t xml:space="preserve"> предполагает, что личность формируется не в </w:t>
      </w:r>
      <w:r w:rsidRPr="00B323DC">
        <w:rPr>
          <w:sz w:val="28"/>
          <w:szCs w:val="28"/>
        </w:rPr>
        <w:tab/>
        <w:t xml:space="preserve">вакууме, а в жизненных ситуациях, этической системе человеческих </w:t>
      </w:r>
      <w:r w:rsidRPr="00B323DC">
        <w:rPr>
          <w:sz w:val="28"/>
          <w:szCs w:val="28"/>
        </w:rPr>
        <w:tab/>
        <w:t xml:space="preserve">взаимоотношений, которая возникает </w:t>
      </w:r>
      <w:r w:rsidR="00B323DC">
        <w:rPr>
          <w:sz w:val="28"/>
          <w:szCs w:val="28"/>
        </w:rPr>
        <w:t xml:space="preserve">в совместной деятельности всех </w:t>
      </w:r>
      <w:r w:rsidRPr="00B323DC">
        <w:rPr>
          <w:sz w:val="28"/>
          <w:szCs w:val="28"/>
        </w:rPr>
        <w:t>субъектов воспитательной системы.</w:t>
      </w:r>
    </w:p>
    <w:p w:rsidR="00E24FF2" w:rsidRPr="00B323DC" w:rsidRDefault="004B5EB3" w:rsidP="00C05829">
      <w:pPr>
        <w:ind w:left="567" w:hanging="283"/>
        <w:rPr>
          <w:b/>
          <w:bCs/>
          <w:sz w:val="28"/>
          <w:szCs w:val="28"/>
        </w:rPr>
      </w:pPr>
      <w:r w:rsidRPr="00B323DC">
        <w:rPr>
          <w:b/>
          <w:bCs/>
          <w:sz w:val="28"/>
          <w:szCs w:val="28"/>
        </w:rPr>
        <w:t>Эмоциональный принцип –</w:t>
      </w:r>
      <w:r w:rsidRPr="00B323DC">
        <w:rPr>
          <w:sz w:val="28"/>
          <w:szCs w:val="28"/>
        </w:rPr>
        <w:t xml:space="preserve"> опора не т</w:t>
      </w:r>
      <w:r w:rsidR="00B323DC">
        <w:rPr>
          <w:sz w:val="28"/>
          <w:szCs w:val="28"/>
        </w:rPr>
        <w:t xml:space="preserve">олько на сознание  и поведение </w:t>
      </w:r>
      <w:r w:rsidRPr="00B323DC">
        <w:rPr>
          <w:sz w:val="28"/>
          <w:szCs w:val="28"/>
        </w:rPr>
        <w:t>ребенка, но и на его чувства.</w:t>
      </w:r>
    </w:p>
    <w:p w:rsidR="00EB1E6D" w:rsidRDefault="004B5EB3" w:rsidP="00A376FA">
      <w:pPr>
        <w:ind w:left="567" w:hanging="283"/>
        <w:rPr>
          <w:color w:val="000000"/>
          <w:sz w:val="28"/>
          <w:szCs w:val="28"/>
          <w:shd w:val="clear" w:color="auto" w:fill="FFFFFF"/>
        </w:rPr>
      </w:pPr>
      <w:r w:rsidRPr="00B323DC">
        <w:rPr>
          <w:b/>
          <w:bCs/>
          <w:sz w:val="28"/>
          <w:szCs w:val="28"/>
        </w:rPr>
        <w:t>Принцип сотрудничества –</w:t>
      </w:r>
      <w:r w:rsidRPr="00B323DC">
        <w:rPr>
          <w:sz w:val="28"/>
          <w:szCs w:val="28"/>
        </w:rPr>
        <w:t xml:space="preserve"> взаимодействуя, сотрудничая друг с другом, обучающиеся (воспитанники) и взрослые взаимно обогащаются, приобретают опыт социальной активност</w:t>
      </w:r>
      <w:r w:rsidR="00A376FA">
        <w:rPr>
          <w:sz w:val="28"/>
          <w:szCs w:val="28"/>
        </w:rPr>
        <w:t>и, самодисциплины и терпимости.</w:t>
      </w:r>
    </w:p>
    <w:p w:rsidR="002E3228" w:rsidRDefault="004B5EB3" w:rsidP="00EB1E6D">
      <w:pPr>
        <w:ind w:left="567"/>
        <w:rPr>
          <w:color w:val="000000"/>
          <w:sz w:val="28"/>
          <w:szCs w:val="28"/>
          <w:shd w:val="clear" w:color="auto" w:fill="FFFFFF"/>
        </w:rPr>
      </w:pPr>
      <w:r w:rsidRPr="00B323DC">
        <w:rPr>
          <w:color w:val="000000"/>
          <w:sz w:val="28"/>
          <w:szCs w:val="28"/>
          <w:shd w:val="clear" w:color="auto" w:fill="FFFFFF"/>
        </w:rPr>
        <w:lastRenderedPageBreak/>
        <w:t xml:space="preserve">Человек живет и </w:t>
      </w:r>
      <w:proofErr w:type="gramStart"/>
      <w:r w:rsidRPr="00B323DC">
        <w:rPr>
          <w:color w:val="000000"/>
          <w:sz w:val="28"/>
          <w:szCs w:val="28"/>
          <w:shd w:val="clear" w:color="auto" w:fill="FFFFFF"/>
        </w:rPr>
        <w:t>развивается,  вступая</w:t>
      </w:r>
      <w:proofErr w:type="gramEnd"/>
      <w:r w:rsidRPr="00B323DC">
        <w:rPr>
          <w:color w:val="000000"/>
          <w:sz w:val="28"/>
          <w:szCs w:val="28"/>
          <w:shd w:val="clear" w:color="auto" w:fill="FFFFFF"/>
        </w:rPr>
        <w:t xml:space="preserve"> в определенные </w:t>
      </w:r>
      <w:r w:rsidRPr="00B323DC">
        <w:rPr>
          <w:color w:val="000000"/>
          <w:sz w:val="28"/>
          <w:szCs w:val="28"/>
          <w:shd w:val="clear" w:color="auto" w:fill="FFFFFF"/>
        </w:rPr>
        <w:tab/>
        <w:t>отношения с другими людьм</w:t>
      </w:r>
      <w:r w:rsidR="00B323DC">
        <w:rPr>
          <w:color w:val="000000"/>
          <w:sz w:val="28"/>
          <w:szCs w:val="28"/>
          <w:shd w:val="clear" w:color="auto" w:fill="FFFFFF"/>
        </w:rPr>
        <w:t xml:space="preserve">и.  И именно общение создает </w:t>
      </w:r>
      <w:r w:rsidRPr="00B323DC">
        <w:rPr>
          <w:color w:val="000000"/>
          <w:sz w:val="28"/>
          <w:szCs w:val="28"/>
          <w:shd w:val="clear" w:color="auto" w:fill="FFFFFF"/>
        </w:rPr>
        <w:t>предпосылки для работы челове</w:t>
      </w:r>
      <w:r w:rsidR="00B323DC">
        <w:rPr>
          <w:color w:val="000000"/>
          <w:sz w:val="28"/>
          <w:szCs w:val="28"/>
          <w:shd w:val="clear" w:color="auto" w:fill="FFFFFF"/>
        </w:rPr>
        <w:t xml:space="preserve">ка над собой.  </w:t>
      </w:r>
    </w:p>
    <w:p w:rsidR="00E24FF2" w:rsidRPr="00B323DC" w:rsidRDefault="00B323DC" w:rsidP="00EB1E6D">
      <w:pPr>
        <w:ind w:left="567"/>
        <w:rPr>
          <w:kern w:val="1"/>
          <w:sz w:val="28"/>
          <w:szCs w:val="28"/>
          <w:lang w:eastAsia="ar-SA"/>
        </w:rPr>
      </w:pPr>
      <w:r>
        <w:rPr>
          <w:color w:val="000000"/>
          <w:sz w:val="28"/>
          <w:szCs w:val="28"/>
          <w:shd w:val="clear" w:color="auto" w:fill="FFFFFF"/>
        </w:rPr>
        <w:t xml:space="preserve">Через отношение </w:t>
      </w:r>
      <w:r w:rsidR="002E3228">
        <w:rPr>
          <w:color w:val="000000"/>
          <w:sz w:val="28"/>
          <w:szCs w:val="28"/>
          <w:shd w:val="clear" w:color="auto" w:fill="FFFFFF"/>
        </w:rPr>
        <w:t xml:space="preserve">человека к человеку формируется т </w:t>
      </w:r>
      <w:r w:rsidR="004B5EB3" w:rsidRPr="00B323DC">
        <w:rPr>
          <w:color w:val="000000"/>
          <w:sz w:val="28"/>
          <w:szCs w:val="28"/>
          <w:shd w:val="clear" w:color="auto" w:fill="FFFFFF"/>
        </w:rPr>
        <w:t>отношение</w:t>
      </w:r>
      <w:r w:rsidR="002E3228">
        <w:rPr>
          <w:color w:val="000000"/>
          <w:sz w:val="28"/>
          <w:szCs w:val="28"/>
          <w:shd w:val="clear" w:color="auto" w:fill="FFFFFF"/>
        </w:rPr>
        <w:t xml:space="preserve"> </w:t>
      </w:r>
      <w:r w:rsidR="004B5EB3" w:rsidRPr="00B323DC">
        <w:rPr>
          <w:color w:val="000000"/>
          <w:sz w:val="28"/>
          <w:szCs w:val="28"/>
          <w:shd w:val="clear" w:color="auto" w:fill="FFFFFF"/>
        </w:rPr>
        <w:t>действительности</w:t>
      </w:r>
      <w:r w:rsidR="002E3228">
        <w:rPr>
          <w:color w:val="000000"/>
          <w:sz w:val="28"/>
          <w:szCs w:val="28"/>
          <w:shd w:val="clear" w:color="auto" w:fill="FFFFFF"/>
        </w:rPr>
        <w:t xml:space="preserve"> </w:t>
      </w:r>
      <w:r w:rsidR="004B5EB3" w:rsidRPr="00B323DC">
        <w:rPr>
          <w:color w:val="000000"/>
          <w:sz w:val="28"/>
          <w:szCs w:val="28"/>
          <w:shd w:val="clear" w:color="auto" w:fill="FFFFFF"/>
        </w:rPr>
        <w:t>самому себе.</w:t>
      </w:r>
      <w:r w:rsidR="004B5EB3" w:rsidRPr="00B323DC">
        <w:rPr>
          <w:color w:val="333333"/>
          <w:sz w:val="28"/>
          <w:szCs w:val="28"/>
          <w:shd w:val="clear" w:color="auto" w:fill="FFFFFF"/>
        </w:rPr>
        <w:t xml:space="preserve">                                                                                            </w:t>
      </w:r>
      <w:r w:rsidR="004B5EB3" w:rsidRPr="00B323DC">
        <w:rPr>
          <w:rStyle w:val="a4"/>
          <w:b/>
          <w:bCs/>
          <w:color w:val="333333"/>
          <w:sz w:val="28"/>
          <w:szCs w:val="28"/>
        </w:rPr>
        <w:t xml:space="preserve"> </w:t>
      </w:r>
      <w:r w:rsidR="004B5EB3" w:rsidRPr="00B323DC">
        <w:rPr>
          <w:color w:val="333333"/>
          <w:sz w:val="28"/>
          <w:szCs w:val="28"/>
        </w:rPr>
        <w:t xml:space="preserve">                               </w:t>
      </w:r>
      <w:r w:rsidR="004B5EB3" w:rsidRPr="00B323DC">
        <w:rPr>
          <w:sz w:val="28"/>
          <w:szCs w:val="28"/>
        </w:rPr>
        <w:t xml:space="preserve">                                                                                               </w:t>
      </w:r>
      <w:r w:rsidR="004B5EB3" w:rsidRPr="00B323DC">
        <w:rPr>
          <w:sz w:val="28"/>
          <w:szCs w:val="28"/>
        </w:rPr>
        <w:tab/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kern w:val="1"/>
          <w:sz w:val="28"/>
          <w:szCs w:val="28"/>
          <w:lang w:eastAsia="ar-SA"/>
        </w:rPr>
        <w:t xml:space="preserve">    </w:t>
      </w:r>
      <w:r w:rsidRPr="00B323DC">
        <w:rPr>
          <w:sz w:val="28"/>
          <w:szCs w:val="28"/>
        </w:rPr>
        <w:t xml:space="preserve"> Главная функция самоуправления в воспитательном коллективе состоит в   привлечении всех воспитанников к сознательному систематическому участию в управлении делами группы путем создания работоспособных органов коллектива.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На каждом этапе развития самоуправления круг обязанностей и прав членов коллектива строго очерчен. Опыт многих школ говорит о положительном значении разработки письменных инструкций и положений, закрепляющих права и обязанности дежурных, старост и т.д. Письменная инструкция значительно облегчает педагогу работу по разъяснению коллективу его задач и созданию полезных традиций, накоплению опыта в самоуправлении.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Следующая черта ученического самоуправления – оно с самого начала создается как система, а не в виду разрозненных групп ученического актива</w:t>
      </w:r>
      <w:r w:rsidR="00207C89">
        <w:rPr>
          <w:sz w:val="28"/>
          <w:szCs w:val="28"/>
        </w:rPr>
        <w:t>, не связанных друг с другом.  С</w:t>
      </w:r>
      <w:r w:rsidRPr="00B323DC">
        <w:rPr>
          <w:sz w:val="28"/>
          <w:szCs w:val="28"/>
        </w:rPr>
        <w:t>амоуправление представляет собой систему органов коллектива, в которой, с одной стороны, складываются отношения подчинения и соподчинения, а с другой – осуществляется централизованное руководство.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Самоуправление никогда не должно вырождаться в начальствование одних детей над другими. Интересы всего коллектива должны определять деятельность любого члена актива, любого органа самоуправления. При этом особенно важно соблюдение следующих условий: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- выборы в органы самоуправления должны проводиться снизу, то есть в первичных коллективах с первого класса</w:t>
      </w:r>
      <w:r w:rsidR="00B323DC">
        <w:rPr>
          <w:sz w:val="28"/>
          <w:szCs w:val="28"/>
        </w:rPr>
        <w:t>;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 xml:space="preserve">- избранные коллективом учащиеся должны по-деловому, систематически </w:t>
      </w:r>
      <w:r w:rsidR="00EB1E6D">
        <w:rPr>
          <w:sz w:val="28"/>
          <w:szCs w:val="28"/>
        </w:rPr>
        <w:t xml:space="preserve">отчитываться, перед </w:t>
      </w:r>
      <w:proofErr w:type="gramStart"/>
      <w:r w:rsidR="00EB1E6D">
        <w:rPr>
          <w:sz w:val="28"/>
          <w:szCs w:val="28"/>
        </w:rPr>
        <w:t xml:space="preserve">избравшими </w:t>
      </w:r>
      <w:r w:rsidRPr="00B323DC">
        <w:rPr>
          <w:sz w:val="28"/>
          <w:szCs w:val="28"/>
        </w:rPr>
        <w:t xml:space="preserve"> за</w:t>
      </w:r>
      <w:proofErr w:type="gramEnd"/>
      <w:r w:rsidRPr="00B323DC">
        <w:rPr>
          <w:sz w:val="28"/>
          <w:szCs w:val="28"/>
        </w:rPr>
        <w:t xml:space="preserve"> свою работу;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- в случае неудовлетворения работой представитель может быть переизбран (В связи с этим широкое развитие должна получить в детском коллективе деловая, принципиальная критика снизу, которую следует всячески стимулировать и поощрять.);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- необходима регулярная сменяемость выборных лиц (следует установить срок, в течение которого одно лицо может исполнять определенные обязанности);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- все правила, требования, обязательные для любого воспитанника, точно так же, а может быть и в большей степени, обязательны для ответственного руководителя (никакой поблажки самому «важному» активисту).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sz w:val="28"/>
          <w:szCs w:val="28"/>
        </w:rPr>
        <w:t>Вот чем должны руководствоваться все педагоги школы.</w:t>
      </w:r>
    </w:p>
    <w:p w:rsidR="00B323DC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   </w:t>
      </w:r>
    </w:p>
    <w:p w:rsidR="00E24FF2" w:rsidRPr="00B323DC" w:rsidRDefault="004B5EB3" w:rsidP="00EB1E6D">
      <w:pPr>
        <w:ind w:left="567"/>
        <w:rPr>
          <w:sz w:val="28"/>
          <w:szCs w:val="28"/>
        </w:rPr>
      </w:pPr>
      <w:r w:rsidRPr="00B323DC">
        <w:rPr>
          <w:color w:val="000000"/>
          <w:sz w:val="28"/>
          <w:szCs w:val="28"/>
        </w:rPr>
        <w:t>Формирование и развитие коллектива младших школьников происходит поэтапно, методически организованно.</w:t>
      </w:r>
    </w:p>
    <w:p w:rsidR="00EB1E6D" w:rsidRDefault="004B5EB3" w:rsidP="00A376FA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 xml:space="preserve">для первого этапа </w:t>
      </w:r>
      <w:r w:rsidR="00B323DC">
        <w:rPr>
          <w:sz w:val="28"/>
          <w:szCs w:val="28"/>
        </w:rPr>
        <w:t>хара</w:t>
      </w:r>
      <w:r w:rsidRPr="00B323DC">
        <w:rPr>
          <w:sz w:val="28"/>
          <w:szCs w:val="28"/>
        </w:rPr>
        <w:t>ктерны</w:t>
      </w:r>
      <w:r w:rsidR="00207C89">
        <w:rPr>
          <w:sz w:val="28"/>
          <w:szCs w:val="28"/>
        </w:rPr>
        <w:t xml:space="preserve"> </w:t>
      </w:r>
    </w:p>
    <w:p w:rsidR="00B323DC" w:rsidRDefault="004B5EB3" w:rsidP="00EB1E6D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lastRenderedPageBreak/>
        <w:t>- непонимание детьми задач участия в организации жизни своего коллектива;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 xml:space="preserve"> </w:t>
      </w:r>
      <w:r w:rsidR="002E3228">
        <w:rPr>
          <w:sz w:val="28"/>
          <w:szCs w:val="28"/>
        </w:rPr>
        <w:tab/>
      </w:r>
      <w:r w:rsidRPr="00B323DC">
        <w:rPr>
          <w:sz w:val="28"/>
          <w:szCs w:val="28"/>
        </w:rPr>
        <w:t>- отсутствие всякого опыта и навыков организаторской работы, а в отдельных случаях и некоторое пассивное сопротивление учащихся попыткам педагогов вовлечь их в общественную деятельность по руководству своими товарищами и делами коллектива. Здесь важную роль играет инструктаж и высокая требовательность со стороны педагогов.</w:t>
      </w:r>
    </w:p>
    <w:p w:rsidR="00B323DC" w:rsidRDefault="00B323DC" w:rsidP="00C05829">
      <w:pPr>
        <w:ind w:left="567" w:hanging="283"/>
        <w:rPr>
          <w:sz w:val="28"/>
          <w:szCs w:val="28"/>
        </w:rPr>
      </w:pPr>
    </w:p>
    <w:p w:rsidR="00E24FF2" w:rsidRPr="00B323DC" w:rsidRDefault="004B5EB3" w:rsidP="00C05829">
      <w:pPr>
        <w:ind w:left="567" w:hanging="283"/>
        <w:jc w:val="both"/>
        <w:rPr>
          <w:sz w:val="28"/>
          <w:szCs w:val="28"/>
        </w:rPr>
      </w:pPr>
      <w:r w:rsidRPr="00B323DC">
        <w:rPr>
          <w:sz w:val="28"/>
          <w:szCs w:val="28"/>
        </w:rPr>
        <w:t>2</w:t>
      </w:r>
      <w:r w:rsidR="00B323DC">
        <w:rPr>
          <w:sz w:val="28"/>
          <w:szCs w:val="28"/>
        </w:rPr>
        <w:t>.</w:t>
      </w:r>
      <w:r w:rsidRPr="00B323DC">
        <w:rPr>
          <w:sz w:val="28"/>
          <w:szCs w:val="28"/>
        </w:rPr>
        <w:t xml:space="preserve"> Следующий этап характеризуется появлением немногочисленного, а затем все более широкого самоуправленческого актива. Складываются первые традиции, широко развивается соревнование. От педагогов зависит сделать накопление этих признаков поступательным движением коллектива к последующему этапу, когда детский коллектив становится воспитательным в полном смысле слова. С этого момента деление воспитанников по их участию в самоуправлении на актив и пассив становится весьма приблизительным: каждый у</w:t>
      </w:r>
      <w:r w:rsidR="002E3228">
        <w:rPr>
          <w:sz w:val="28"/>
          <w:szCs w:val="28"/>
        </w:rPr>
        <w:t xml:space="preserve">чащийся имеет значительный опыта </w:t>
      </w:r>
      <w:r w:rsidRPr="00B323DC">
        <w:rPr>
          <w:sz w:val="28"/>
          <w:szCs w:val="28"/>
        </w:rPr>
        <w:t>руководства,</w:t>
      </w:r>
      <w:r w:rsidR="002E3228">
        <w:rPr>
          <w:sz w:val="28"/>
          <w:szCs w:val="28"/>
        </w:rPr>
        <w:t xml:space="preserve"> </w:t>
      </w:r>
      <w:r w:rsidRPr="00B323DC">
        <w:rPr>
          <w:sz w:val="28"/>
          <w:szCs w:val="28"/>
        </w:rPr>
        <w:t>практически все воспитанники становятся организаторами своей жизни. Особенно развиваются и крепнут коллективные формы управления жизнью и работой коллектива: общее собрание, поручения и т.д.</w:t>
      </w:r>
    </w:p>
    <w:p w:rsidR="00E24FF2" w:rsidRPr="00B323DC" w:rsidRDefault="004B5EB3" w:rsidP="00BE75DE">
      <w:pPr>
        <w:ind w:left="567" w:firstLine="141"/>
        <w:rPr>
          <w:sz w:val="28"/>
          <w:szCs w:val="28"/>
        </w:rPr>
      </w:pPr>
      <w:r w:rsidRPr="00B323DC">
        <w:rPr>
          <w:sz w:val="28"/>
          <w:szCs w:val="28"/>
        </w:rPr>
        <w:t>Продолжительность этапов зависит от того, какими темпами развивают педагоги детское самоуправление, от верности избранных направлений в этой работе.</w:t>
      </w:r>
    </w:p>
    <w:p w:rsidR="00E24FF2" w:rsidRPr="00B323DC" w:rsidRDefault="004B5EB3" w:rsidP="00BE75DE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Задача педагога руководимого  ученическим самоуправлением – это постоянное увеличение числа воспитанников, принимающих активное участие в организации жизни школы, до полного охвата всех членов коллектива. Главным условием такого увеличения круга активистов является постоянная, настойчивая забота педагогов о воспитании на практических делах юных организаторов.</w:t>
      </w:r>
    </w:p>
    <w:p w:rsidR="00E24FF2" w:rsidRPr="00B323DC" w:rsidRDefault="004B5EB3" w:rsidP="00BE75DE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В первых классах привлечение учащихся к выполнению простейших организаторских функций может быть успешным</w:t>
      </w:r>
      <w:r w:rsidR="00207C89">
        <w:rPr>
          <w:sz w:val="28"/>
          <w:szCs w:val="28"/>
        </w:rPr>
        <w:t>,</w:t>
      </w:r>
      <w:r w:rsidRPr="00B323DC">
        <w:rPr>
          <w:sz w:val="28"/>
          <w:szCs w:val="28"/>
        </w:rPr>
        <w:t xml:space="preserve"> уже начиная со </w:t>
      </w:r>
      <w:r w:rsidRPr="00B323DC">
        <w:rPr>
          <w:sz w:val="28"/>
          <w:szCs w:val="28"/>
          <w:lang w:val="en-US"/>
        </w:rPr>
        <w:t>II</w:t>
      </w:r>
      <w:r w:rsidR="00207C89">
        <w:rPr>
          <w:sz w:val="28"/>
          <w:szCs w:val="28"/>
        </w:rPr>
        <w:t xml:space="preserve"> четверти. Начинается </w:t>
      </w:r>
      <w:r w:rsidRPr="00B323DC">
        <w:rPr>
          <w:sz w:val="28"/>
          <w:szCs w:val="28"/>
        </w:rPr>
        <w:t>самоуправление первоклассников с выполнения ими простейших обязанностей дежурных по школе интернату, санитаров, ответственных по уходу за цветами, за комплектование и содержание групповой</w:t>
      </w:r>
      <w:r w:rsidR="00207C89">
        <w:rPr>
          <w:sz w:val="28"/>
          <w:szCs w:val="28"/>
        </w:rPr>
        <w:t xml:space="preserve"> библиотеки </w:t>
      </w:r>
      <w:r w:rsidRPr="00B323DC">
        <w:rPr>
          <w:sz w:val="28"/>
          <w:szCs w:val="28"/>
        </w:rPr>
        <w:t>и т.д. Все выполняют по прямым поручениям воспитателя. Никаких постоянных обязанностей за отдельными учащимися на длительные сроки закреплять не рекомендуется.</w:t>
      </w:r>
    </w:p>
    <w:p w:rsidR="00E24FF2" w:rsidRPr="00B323DC" w:rsidRDefault="004B5EB3" w:rsidP="00BE75DE">
      <w:pPr>
        <w:ind w:left="567"/>
        <w:rPr>
          <w:color w:val="000000"/>
          <w:sz w:val="28"/>
          <w:szCs w:val="28"/>
        </w:rPr>
      </w:pPr>
      <w:r w:rsidRPr="00B323DC">
        <w:rPr>
          <w:sz w:val="28"/>
          <w:szCs w:val="28"/>
        </w:rPr>
        <w:t>Со второго класса целесообразно закрепление на определенный срок (не длительный). Новое в работе – коллективный характер исполнения своих обязанностей. Здесь важно учить детей распределять работу между исполнителями. Вводится атрибутика.</w:t>
      </w:r>
    </w:p>
    <w:p w:rsidR="00E24FF2" w:rsidRPr="00B323DC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ab/>
        <w:t xml:space="preserve">Третий и четвертый классы – новые стадии развития самоуправления в детском коллективе. Если в третьем классе учащиеся  работают под непосредственным контролем воспитателя, то начиная с четвертого, воспитатель играет частично роль консультанта-помощника при решении важных для коллектива вопросов и подготовке творческих дел. </w:t>
      </w:r>
    </w:p>
    <w:p w:rsidR="00E24FF2" w:rsidRPr="00B323DC" w:rsidRDefault="004B5EB3" w:rsidP="00C05829">
      <w:pPr>
        <w:ind w:left="567" w:hanging="283"/>
        <w:rPr>
          <w:rStyle w:val="a4"/>
          <w:i w:val="0"/>
          <w:iCs w:val="0"/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lastRenderedPageBreak/>
        <w:t xml:space="preserve"> </w:t>
      </w:r>
      <w:r w:rsidRPr="00B323DC">
        <w:rPr>
          <w:color w:val="000000"/>
          <w:sz w:val="28"/>
          <w:szCs w:val="28"/>
        </w:rPr>
        <w:tab/>
      </w:r>
      <w:r w:rsidRPr="00B323DC">
        <w:rPr>
          <w:rStyle w:val="a4"/>
          <w:i w:val="0"/>
          <w:iCs w:val="0"/>
          <w:color w:val="000000"/>
          <w:sz w:val="28"/>
          <w:szCs w:val="28"/>
        </w:rPr>
        <w:t xml:space="preserve">Самоуправление необходимо детскому коллективу и педагогам. </w:t>
      </w:r>
    </w:p>
    <w:p w:rsidR="00E24FF2" w:rsidRPr="00B323DC" w:rsidRDefault="004B5EB3" w:rsidP="00BE75DE">
      <w:pPr>
        <w:ind w:left="567"/>
        <w:rPr>
          <w:rStyle w:val="a4"/>
          <w:i w:val="0"/>
          <w:iCs w:val="0"/>
          <w:color w:val="000000"/>
          <w:sz w:val="28"/>
          <w:szCs w:val="28"/>
        </w:rPr>
      </w:pPr>
      <w:r w:rsidRPr="00B323DC">
        <w:rPr>
          <w:rStyle w:val="a4"/>
          <w:i w:val="0"/>
          <w:iCs w:val="0"/>
          <w:color w:val="000000"/>
          <w:sz w:val="28"/>
          <w:szCs w:val="28"/>
        </w:rPr>
        <w:t xml:space="preserve">Значение самоуправления для учащихся:     </w:t>
      </w:r>
      <w:r w:rsidRPr="00B323DC">
        <w:rPr>
          <w:rStyle w:val="a4"/>
          <w:b/>
          <w:i w:val="0"/>
          <w:iCs w:val="0"/>
          <w:color w:val="000000"/>
          <w:sz w:val="28"/>
          <w:szCs w:val="28"/>
        </w:rPr>
        <w:t xml:space="preserve">(слайд 8) </w:t>
      </w:r>
      <w:r w:rsidRPr="00B323DC">
        <w:rPr>
          <w:rStyle w:val="a4"/>
          <w:b/>
          <w:i w:val="0"/>
          <w:iCs w:val="0"/>
          <w:color w:val="000000"/>
          <w:sz w:val="28"/>
          <w:szCs w:val="28"/>
        </w:rPr>
        <w:tab/>
      </w:r>
    </w:p>
    <w:p w:rsidR="00E24FF2" w:rsidRPr="00B323DC" w:rsidRDefault="004B5EB3" w:rsidP="00BE75DE">
      <w:pPr>
        <w:ind w:left="567"/>
        <w:rPr>
          <w:rStyle w:val="a4"/>
          <w:i w:val="0"/>
          <w:iCs w:val="0"/>
          <w:color w:val="000000"/>
          <w:sz w:val="28"/>
          <w:szCs w:val="28"/>
        </w:rPr>
      </w:pPr>
      <w:r w:rsidRPr="00B323DC">
        <w:rPr>
          <w:rStyle w:val="a4"/>
          <w:i w:val="0"/>
          <w:iCs w:val="0"/>
          <w:color w:val="000000"/>
          <w:sz w:val="28"/>
          <w:szCs w:val="28"/>
        </w:rPr>
        <w:t xml:space="preserve">повышает ответственность, делает взрослее, ведет к </w:t>
      </w:r>
      <w:r w:rsidRPr="00B323DC">
        <w:rPr>
          <w:rStyle w:val="a4"/>
          <w:i w:val="0"/>
          <w:iCs w:val="0"/>
          <w:color w:val="000000"/>
          <w:sz w:val="28"/>
          <w:szCs w:val="28"/>
        </w:rPr>
        <w:tab/>
        <w:t>улучшению дисциплины, снижению пропусков без уважительных причин;</w:t>
      </w:r>
    </w:p>
    <w:p w:rsidR="00E24FF2" w:rsidRPr="00B323DC" w:rsidRDefault="004B5EB3" w:rsidP="00BE75DE">
      <w:pPr>
        <w:ind w:left="567"/>
        <w:rPr>
          <w:rStyle w:val="a4"/>
          <w:i w:val="0"/>
          <w:iCs w:val="0"/>
          <w:color w:val="000000"/>
          <w:sz w:val="28"/>
          <w:szCs w:val="28"/>
        </w:rPr>
      </w:pPr>
      <w:r w:rsidRPr="00B323DC">
        <w:rPr>
          <w:rStyle w:val="a4"/>
          <w:i w:val="0"/>
          <w:iCs w:val="0"/>
          <w:color w:val="000000"/>
          <w:sz w:val="28"/>
          <w:szCs w:val="28"/>
        </w:rPr>
        <w:t>позволяет действовать самостоятельно, что повышает самооценку; развивает  навыки работы в группе, в ко</w:t>
      </w:r>
      <w:r w:rsidR="00207C89">
        <w:rPr>
          <w:rStyle w:val="a4"/>
          <w:i w:val="0"/>
          <w:iCs w:val="0"/>
          <w:color w:val="000000"/>
          <w:sz w:val="28"/>
          <w:szCs w:val="28"/>
        </w:rPr>
        <w:t>манде; ведет к повышению уровня</w:t>
      </w:r>
      <w:r w:rsidR="00B103AC">
        <w:rPr>
          <w:rStyle w:val="a4"/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="00207C89">
        <w:rPr>
          <w:rStyle w:val="a4"/>
          <w:i w:val="0"/>
          <w:iCs w:val="0"/>
          <w:color w:val="000000"/>
          <w:sz w:val="28"/>
          <w:szCs w:val="28"/>
        </w:rPr>
        <w:t>обучен</w:t>
      </w:r>
      <w:r w:rsidR="00B103AC">
        <w:rPr>
          <w:rStyle w:val="a4"/>
          <w:i w:val="0"/>
          <w:iCs w:val="0"/>
          <w:color w:val="000000"/>
          <w:sz w:val="28"/>
          <w:szCs w:val="28"/>
        </w:rPr>
        <w:t>ности</w:t>
      </w:r>
      <w:proofErr w:type="spellEnd"/>
      <w:r w:rsidR="00B103AC">
        <w:rPr>
          <w:rStyle w:val="a4"/>
          <w:i w:val="0"/>
          <w:iCs w:val="0"/>
          <w:color w:val="000000"/>
          <w:sz w:val="28"/>
          <w:szCs w:val="28"/>
        </w:rPr>
        <w:t xml:space="preserve"> </w:t>
      </w:r>
      <w:r w:rsidRPr="00B323DC">
        <w:rPr>
          <w:rStyle w:val="a4"/>
          <w:i w:val="0"/>
          <w:iCs w:val="0"/>
          <w:color w:val="000000"/>
          <w:sz w:val="28"/>
          <w:szCs w:val="28"/>
        </w:rPr>
        <w:t>и качества обучения учащихся;</w:t>
      </w:r>
    </w:p>
    <w:p w:rsidR="00E24FF2" w:rsidRPr="00B323DC" w:rsidRDefault="004B5EB3" w:rsidP="00BE75DE">
      <w:pPr>
        <w:ind w:left="567"/>
        <w:rPr>
          <w:rStyle w:val="a4"/>
          <w:i w:val="0"/>
          <w:iCs w:val="0"/>
          <w:color w:val="000000"/>
          <w:sz w:val="28"/>
          <w:szCs w:val="28"/>
        </w:rPr>
      </w:pPr>
      <w:r w:rsidRPr="00B323DC">
        <w:rPr>
          <w:rStyle w:val="a4"/>
          <w:i w:val="0"/>
          <w:iCs w:val="0"/>
          <w:color w:val="000000"/>
          <w:sz w:val="28"/>
          <w:szCs w:val="28"/>
        </w:rPr>
        <w:t>сближает учащихся, ведет к сплочению детского коллектива;</w:t>
      </w:r>
      <w:r w:rsidRPr="00B323DC">
        <w:rPr>
          <w:rStyle w:val="a4"/>
          <w:i w:val="0"/>
          <w:iCs w:val="0"/>
          <w:color w:val="000000"/>
          <w:sz w:val="28"/>
          <w:szCs w:val="28"/>
        </w:rPr>
        <w:tab/>
      </w:r>
      <w:r w:rsidRPr="00B323DC">
        <w:rPr>
          <w:rStyle w:val="a4"/>
          <w:i w:val="0"/>
          <w:iCs w:val="0"/>
          <w:color w:val="000000"/>
          <w:sz w:val="28"/>
          <w:szCs w:val="28"/>
        </w:rPr>
        <w:tab/>
      </w:r>
    </w:p>
    <w:p w:rsidR="00E24FF2" w:rsidRPr="00B323DC" w:rsidRDefault="004B5EB3" w:rsidP="00BE75DE">
      <w:pPr>
        <w:ind w:left="567"/>
        <w:rPr>
          <w:b/>
          <w:sz w:val="28"/>
          <w:szCs w:val="28"/>
        </w:rPr>
      </w:pPr>
      <w:r w:rsidRPr="00B323DC">
        <w:rPr>
          <w:rStyle w:val="a4"/>
          <w:i w:val="0"/>
          <w:iCs w:val="0"/>
          <w:color w:val="000000"/>
          <w:sz w:val="28"/>
          <w:szCs w:val="28"/>
        </w:rPr>
        <w:t>дает право выбора:</w:t>
      </w:r>
      <w:r w:rsidR="00207C89">
        <w:rPr>
          <w:color w:val="000000"/>
          <w:sz w:val="28"/>
          <w:szCs w:val="28"/>
        </w:rPr>
        <w:t xml:space="preserve"> развивает  детский коллектив,</w:t>
      </w:r>
      <w:r w:rsidR="00B103AC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>формирует в нём нравственные взаимоотношения,</w:t>
      </w:r>
      <w:r w:rsidRPr="00B323DC">
        <w:rPr>
          <w:rStyle w:val="a4"/>
          <w:i w:val="0"/>
          <w:iCs w:val="0"/>
          <w:color w:val="000000"/>
          <w:sz w:val="28"/>
          <w:szCs w:val="28"/>
        </w:rPr>
        <w:t xml:space="preserve"> развивает мышление, творчество: раскрывает творческие способности детей.</w:t>
      </w:r>
      <w:r w:rsidRPr="00B323DC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ab/>
      </w:r>
      <w:r w:rsidRPr="00B323DC">
        <w:rPr>
          <w:sz w:val="28"/>
          <w:szCs w:val="28"/>
        </w:rPr>
        <w:tab/>
      </w:r>
    </w:p>
    <w:p w:rsidR="00E24FF2" w:rsidRPr="00B323DC" w:rsidRDefault="004B5EB3" w:rsidP="00BE75DE">
      <w:pPr>
        <w:ind w:left="567"/>
        <w:rPr>
          <w:sz w:val="28"/>
          <w:szCs w:val="28"/>
        </w:rPr>
      </w:pPr>
      <w:r w:rsidRPr="00B323DC">
        <w:rPr>
          <w:b/>
          <w:sz w:val="28"/>
          <w:szCs w:val="28"/>
        </w:rPr>
        <w:t>Значение самоуправление для педагогов:</w:t>
      </w:r>
      <w:r w:rsidRPr="00B323DC">
        <w:rPr>
          <w:b/>
          <w:sz w:val="28"/>
          <w:szCs w:val="28"/>
        </w:rPr>
        <w:tab/>
        <w:t>(слайд 9)</w:t>
      </w:r>
      <w:r w:rsidRPr="00B323DC">
        <w:rPr>
          <w:b/>
          <w:sz w:val="28"/>
          <w:szCs w:val="28"/>
        </w:rPr>
        <w:tab/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</w:r>
      <w:r w:rsidRPr="00B323DC">
        <w:rPr>
          <w:sz w:val="28"/>
          <w:szCs w:val="28"/>
        </w:rPr>
        <w:tab/>
        <w:t xml:space="preserve">                                                                                                                                   1. помогает организовать детей;  </w:t>
      </w:r>
    </w:p>
    <w:p w:rsidR="00E24FF2" w:rsidRPr="00B323DC" w:rsidRDefault="004B5EB3" w:rsidP="00BE75DE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2. сплотить детский коллектив;</w:t>
      </w:r>
    </w:p>
    <w:p w:rsidR="00E24FF2" w:rsidRPr="00B323DC" w:rsidRDefault="004B5EB3" w:rsidP="00BE75DE">
      <w:pPr>
        <w:ind w:left="567"/>
        <w:rPr>
          <w:sz w:val="28"/>
          <w:szCs w:val="28"/>
        </w:rPr>
      </w:pPr>
      <w:r w:rsidRPr="00B323DC">
        <w:rPr>
          <w:sz w:val="28"/>
          <w:szCs w:val="28"/>
        </w:rPr>
        <w:t>3.  повышает дисциплину в группе, ответственность учеников за свои поступки;</w:t>
      </w:r>
    </w:p>
    <w:p w:rsidR="00E24FF2" w:rsidRPr="00B323DC" w:rsidRDefault="004B5EB3" w:rsidP="00BE75DE">
      <w:pPr>
        <w:ind w:left="567"/>
        <w:rPr>
          <w:color w:val="000000"/>
          <w:sz w:val="28"/>
          <w:szCs w:val="28"/>
          <w:shd w:val="clear" w:color="auto" w:fill="FFFFFF"/>
        </w:rPr>
      </w:pPr>
      <w:r w:rsidRPr="00B323DC">
        <w:rPr>
          <w:sz w:val="28"/>
          <w:szCs w:val="28"/>
        </w:rPr>
        <w:t>4. раскрывает творческие, организаторские, лидерские способности ребенка;</w:t>
      </w:r>
    </w:p>
    <w:p w:rsidR="00E24FF2" w:rsidRPr="00B323DC" w:rsidRDefault="004B5EB3" w:rsidP="00C05829">
      <w:pPr>
        <w:ind w:left="567" w:hanging="283"/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</w:pPr>
      <w:r w:rsidRPr="00B323DC">
        <w:rPr>
          <w:color w:val="000000"/>
          <w:sz w:val="28"/>
          <w:szCs w:val="28"/>
          <w:shd w:val="clear" w:color="auto" w:fill="FFFFFF"/>
        </w:rPr>
        <w:tab/>
        <w:t>Самоуправление, на мой взгляд, начинается с малого –  с доверия. Ребенок должен ощущать сопричастность к решению школьных задач. У каждого должно быть собственное поле ответственности. Развитие самоуправления помогает почувствовать детям сложность социальных отношений, сформировать социальную позицию, определить свои возможности в реализации лидерских функций, собственного «я».</w:t>
      </w:r>
      <w:r w:rsidRPr="00B323DC"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  <w:t xml:space="preserve"> Самостоятельность заставляет ребенка думать о таких проблемах, которые раньше он с радостью перекладывал на плечи других. У ребенка исчезает неуверенность в себе, растет надежда на собственные силы и желание что-то делать дальше.  Он начинает понимать, что может сделать для себя и других.  </w:t>
      </w:r>
    </w:p>
    <w:p w:rsidR="00E24FF2" w:rsidRPr="00B323DC" w:rsidRDefault="004B5EB3" w:rsidP="00BE75DE">
      <w:pPr>
        <w:ind w:left="567"/>
        <w:rPr>
          <w:color w:val="000000"/>
          <w:sz w:val="28"/>
          <w:szCs w:val="28"/>
          <w:shd w:val="clear" w:color="auto" w:fill="FFFFFF"/>
        </w:rPr>
      </w:pPr>
      <w:r w:rsidRPr="00B323DC"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  <w:t xml:space="preserve">Самоуправление имеет большое значение в формировании нравственных  качеств. </w:t>
      </w:r>
    </w:p>
    <w:p w:rsidR="00207C89" w:rsidRDefault="004B5EB3" w:rsidP="00C05829">
      <w:pPr>
        <w:ind w:left="567" w:hanging="283"/>
        <w:rPr>
          <w:color w:val="000000"/>
          <w:sz w:val="28"/>
          <w:szCs w:val="28"/>
          <w:shd w:val="clear" w:color="auto" w:fill="FFFFFF"/>
        </w:rPr>
      </w:pPr>
      <w:r w:rsidRPr="00B323DC">
        <w:rPr>
          <w:color w:val="000000"/>
          <w:sz w:val="28"/>
          <w:szCs w:val="28"/>
          <w:shd w:val="clear" w:color="auto" w:fill="FFFFFF"/>
        </w:rPr>
        <w:t xml:space="preserve">       В педагогической литературе нравственные качества определяют как моральные нормы и принципы, которые стали внутренними мотивами поведения и определяют ее привычные формы. </w:t>
      </w:r>
    </w:p>
    <w:p w:rsidR="00E24FF2" w:rsidRPr="00B323DC" w:rsidRDefault="004B5EB3" w:rsidP="00BE75DE">
      <w:pPr>
        <w:ind w:left="567"/>
        <w:rPr>
          <w:color w:val="000000"/>
          <w:sz w:val="28"/>
          <w:szCs w:val="28"/>
          <w:shd w:val="clear" w:color="auto" w:fill="FFFFFF"/>
        </w:rPr>
      </w:pPr>
      <w:r w:rsidRPr="00B323DC">
        <w:rPr>
          <w:b/>
          <w:color w:val="000000"/>
          <w:sz w:val="28"/>
          <w:szCs w:val="28"/>
          <w:shd w:val="clear" w:color="auto" w:fill="FFFFFF"/>
        </w:rPr>
        <w:t>Нравственность</w:t>
      </w:r>
      <w:r w:rsidRPr="00B323DC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B323DC">
        <w:rPr>
          <w:color w:val="000000"/>
          <w:sz w:val="28"/>
          <w:szCs w:val="28"/>
          <w:shd w:val="clear" w:color="auto" w:fill="FFFFFF"/>
        </w:rPr>
        <w:t>- это система внутренних правил человека, определяющих его поведение и отношение к себе и другим людям. Система внутренних правил человека формируется под влиянием многих факторов: семейных, личного опыта, школьного воспитания, о</w:t>
      </w:r>
      <w:r w:rsidR="00207C89">
        <w:rPr>
          <w:color w:val="000000"/>
          <w:sz w:val="28"/>
          <w:szCs w:val="28"/>
          <w:shd w:val="clear" w:color="auto" w:fill="FFFFFF"/>
        </w:rPr>
        <w:t xml:space="preserve">бщественных отношений и других </w:t>
      </w:r>
      <w:r w:rsidRPr="00B323DC">
        <w:rPr>
          <w:b/>
          <w:color w:val="000000"/>
          <w:sz w:val="28"/>
          <w:szCs w:val="28"/>
          <w:shd w:val="clear" w:color="auto" w:fill="FFFFFF"/>
        </w:rPr>
        <w:t>(слайд 10)</w:t>
      </w:r>
      <w:r w:rsidR="00207C89">
        <w:rPr>
          <w:b/>
          <w:color w:val="000000"/>
          <w:sz w:val="28"/>
          <w:szCs w:val="28"/>
          <w:shd w:val="clear" w:color="auto" w:fill="FFFFFF"/>
        </w:rPr>
        <w:t>.</w:t>
      </w:r>
    </w:p>
    <w:p w:rsidR="00E24FF2" w:rsidRPr="00C05EEB" w:rsidRDefault="00C05EEB" w:rsidP="00C05829">
      <w:pPr>
        <w:ind w:left="567" w:hanging="28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E3228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Иначе говоря </w:t>
      </w:r>
      <w:proofErr w:type="gramStart"/>
      <w:r>
        <w:rPr>
          <w:color w:val="000000"/>
          <w:sz w:val="28"/>
          <w:szCs w:val="28"/>
        </w:rPr>
        <w:t>н</w:t>
      </w:r>
      <w:r w:rsidR="00207C89">
        <w:rPr>
          <w:color w:val="000000"/>
          <w:sz w:val="28"/>
          <w:szCs w:val="28"/>
        </w:rPr>
        <w:t>равственность</w:t>
      </w:r>
      <w:r w:rsidR="008D3B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–</w:t>
      </w:r>
      <w:proofErr w:type="gramEnd"/>
      <w:r>
        <w:rPr>
          <w:color w:val="000000"/>
          <w:sz w:val="28"/>
          <w:szCs w:val="28"/>
        </w:rPr>
        <w:t xml:space="preserve">  это </w:t>
      </w:r>
      <w:r w:rsidRPr="00B323DC">
        <w:rPr>
          <w:color w:val="000000"/>
          <w:sz w:val="28"/>
          <w:szCs w:val="28"/>
        </w:rPr>
        <w:t>личностная харак</w:t>
      </w:r>
      <w:r>
        <w:rPr>
          <w:color w:val="000000"/>
          <w:sz w:val="28"/>
          <w:szCs w:val="28"/>
        </w:rPr>
        <w:t>теристика, объединяющая</w:t>
      </w:r>
      <w:r w:rsidRPr="00B323DC">
        <w:rPr>
          <w:color w:val="000000"/>
          <w:sz w:val="28"/>
          <w:szCs w:val="28"/>
        </w:rPr>
        <w:t xml:space="preserve"> такие качества и свойства, как</w:t>
      </w:r>
      <w:r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>доброта, порядо</w:t>
      </w:r>
      <w:r>
        <w:rPr>
          <w:color w:val="000000"/>
          <w:sz w:val="28"/>
          <w:szCs w:val="28"/>
        </w:rPr>
        <w:t xml:space="preserve">чность, честность, правдивость, </w:t>
      </w:r>
      <w:r w:rsidRPr="00B323DC">
        <w:rPr>
          <w:color w:val="000000"/>
          <w:sz w:val="28"/>
          <w:szCs w:val="28"/>
        </w:rPr>
        <w:t>справедливость, трудолюбие, дисциплинирован</w:t>
      </w:r>
      <w:r>
        <w:rPr>
          <w:color w:val="000000"/>
          <w:sz w:val="28"/>
          <w:szCs w:val="28"/>
        </w:rPr>
        <w:t>ность, коллективизм, регулирующие</w:t>
      </w:r>
      <w:r w:rsidRPr="00B323DC">
        <w:rPr>
          <w:color w:val="000000"/>
          <w:sz w:val="28"/>
          <w:szCs w:val="28"/>
        </w:rPr>
        <w:t xml:space="preserve"> индивидуальное поведение человека. В младшем школьном возрасте закладывается фундамент нравственного поведения, </w:t>
      </w:r>
      <w:r>
        <w:rPr>
          <w:color w:val="000000"/>
          <w:sz w:val="28"/>
          <w:szCs w:val="28"/>
        </w:rPr>
        <w:t>п</w:t>
      </w:r>
      <w:r w:rsidR="004B5EB3" w:rsidRPr="00B323DC">
        <w:rPr>
          <w:color w:val="000000"/>
          <w:sz w:val="28"/>
          <w:szCs w:val="28"/>
        </w:rPr>
        <w:t xml:space="preserve">роисходит усвоение моральных норм </w:t>
      </w:r>
      <w:r w:rsidR="004B5EB3" w:rsidRPr="00B323DC">
        <w:rPr>
          <w:color w:val="000000"/>
          <w:sz w:val="28"/>
          <w:szCs w:val="28"/>
        </w:rPr>
        <w:lastRenderedPageBreak/>
        <w:t>и правил поведения, начинает формироваться общественная направленность личности. У учащихся формируется такое важное качество, как принципиальность во взаимоотношениях с другими членами коллектива и постоянно растущая требовательность к себе и к своим одноклассникам.</w:t>
      </w:r>
    </w:p>
    <w:p w:rsidR="00E24FF2" w:rsidRPr="00B323DC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ab/>
        <w:t xml:space="preserve">Воспитательный процесс должен обеспечить осознание детьми нравственной стороны поведения и отношений. Осознание детьми </w:t>
      </w:r>
      <w:r w:rsidRPr="00B323DC">
        <w:rPr>
          <w:rStyle w:val="a4"/>
          <w:i w:val="0"/>
          <w:iCs w:val="0"/>
          <w:color w:val="000000"/>
          <w:sz w:val="28"/>
          <w:szCs w:val="28"/>
          <w:shd w:val="clear" w:color="auto" w:fill="FFFFFF"/>
        </w:rPr>
        <w:t xml:space="preserve">видеть и осознавать результаты своего труда, </w:t>
      </w:r>
      <w:r w:rsidRPr="00B323DC">
        <w:rPr>
          <w:sz w:val="28"/>
          <w:szCs w:val="28"/>
        </w:rPr>
        <w:t>своих и</w:t>
      </w:r>
      <w:r w:rsidR="005B05B3">
        <w:rPr>
          <w:sz w:val="28"/>
          <w:szCs w:val="28"/>
        </w:rPr>
        <w:t xml:space="preserve"> </w:t>
      </w:r>
      <w:r w:rsidRPr="00B323DC">
        <w:rPr>
          <w:sz w:val="28"/>
          <w:szCs w:val="28"/>
        </w:rPr>
        <w:t>чужих поступков позволяет фор</w:t>
      </w:r>
      <w:r w:rsidR="005B05B3">
        <w:rPr>
          <w:sz w:val="28"/>
          <w:szCs w:val="28"/>
        </w:rPr>
        <w:t xml:space="preserve">мировать нравственную оценку и </w:t>
      </w:r>
      <w:r w:rsidRPr="00B323DC">
        <w:rPr>
          <w:sz w:val="28"/>
          <w:szCs w:val="28"/>
        </w:rPr>
        <w:t xml:space="preserve">самооценку. Процесс воспитания, направленный на развитие всех детей, должен быть построен так, чтобы обеспечить оптимальное развитие каждого ребёнка, исходя из неповторимости </w:t>
      </w:r>
      <w:r w:rsidRPr="00B323DC">
        <w:rPr>
          <w:sz w:val="28"/>
          <w:szCs w:val="28"/>
        </w:rPr>
        <w:tab/>
        <w:t>его индивидуальности. Индивидуализация воспитания должна вести к тому, чтобы в детях проявлялись их лучшие черты и качества.</w:t>
      </w:r>
    </w:p>
    <w:p w:rsidR="002E3228" w:rsidRDefault="004B5EB3" w:rsidP="00C05829">
      <w:pPr>
        <w:ind w:left="567" w:hanging="283"/>
        <w:rPr>
          <w:sz w:val="28"/>
          <w:szCs w:val="28"/>
        </w:rPr>
      </w:pPr>
      <w:r w:rsidRPr="00B323DC">
        <w:rPr>
          <w:sz w:val="28"/>
          <w:szCs w:val="28"/>
        </w:rPr>
        <w:tab/>
        <w:t xml:space="preserve">Продуктивнее это удается сделать через  самоуправление </w:t>
      </w:r>
      <w:r w:rsidRPr="00B323DC">
        <w:rPr>
          <w:sz w:val="28"/>
          <w:szCs w:val="28"/>
        </w:rPr>
        <w:tab/>
        <w:t>детского коллектива. В</w:t>
      </w:r>
      <w:r w:rsidR="005B05B3">
        <w:rPr>
          <w:sz w:val="28"/>
          <w:szCs w:val="28"/>
        </w:rPr>
        <w:t xml:space="preserve">оспитателями нашей группы была </w:t>
      </w:r>
      <w:r w:rsidRPr="00B323DC">
        <w:rPr>
          <w:sz w:val="28"/>
          <w:szCs w:val="28"/>
        </w:rPr>
        <w:t>разработана рабочая программа по орга</w:t>
      </w:r>
      <w:r w:rsidR="005B05B3">
        <w:rPr>
          <w:sz w:val="28"/>
          <w:szCs w:val="28"/>
        </w:rPr>
        <w:t xml:space="preserve">низации системы </w:t>
      </w:r>
      <w:r w:rsidRPr="00B323DC">
        <w:rPr>
          <w:sz w:val="28"/>
          <w:szCs w:val="28"/>
        </w:rPr>
        <w:t xml:space="preserve">группового самоуправления на три года. По этой программе </w:t>
      </w:r>
    </w:p>
    <w:p w:rsidR="00E24FF2" w:rsidRPr="00B323DC" w:rsidRDefault="004B5EB3" w:rsidP="00BE75DE">
      <w:pPr>
        <w:ind w:left="567" w:firstLine="141"/>
        <w:rPr>
          <w:color w:val="000000"/>
          <w:sz w:val="28"/>
          <w:szCs w:val="28"/>
        </w:rPr>
      </w:pPr>
      <w:r w:rsidRPr="00B323DC">
        <w:rPr>
          <w:sz w:val="28"/>
          <w:szCs w:val="28"/>
        </w:rPr>
        <w:t>мы работаем уже второй год. Организ</w:t>
      </w:r>
      <w:r w:rsidR="005B05B3">
        <w:rPr>
          <w:sz w:val="28"/>
          <w:szCs w:val="28"/>
        </w:rPr>
        <w:t xml:space="preserve">ация любой деятельности должна </w:t>
      </w:r>
      <w:r w:rsidRPr="00B323DC">
        <w:rPr>
          <w:sz w:val="28"/>
          <w:szCs w:val="28"/>
        </w:rPr>
        <w:t>решать определенные цели  и задачи:</w:t>
      </w:r>
    </w:p>
    <w:p w:rsidR="00E24FF2" w:rsidRPr="00B323DC" w:rsidRDefault="004B5EB3" w:rsidP="00C05829">
      <w:pPr>
        <w:ind w:left="567" w:hanging="283"/>
        <w:rPr>
          <w:b/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ab/>
      </w:r>
      <w:r w:rsidRPr="00B323DC">
        <w:rPr>
          <w:b/>
          <w:bCs/>
          <w:color w:val="000000"/>
          <w:sz w:val="28"/>
          <w:szCs w:val="28"/>
        </w:rPr>
        <w:t>ЦЕЛЬ программы:</w:t>
      </w:r>
      <w:r w:rsidRPr="00B323DC">
        <w:rPr>
          <w:rFonts w:eastAsia="+mn-ea"/>
          <w:color w:val="04617B"/>
          <w:kern w:val="1"/>
          <w:sz w:val="28"/>
          <w:szCs w:val="28"/>
        </w:rPr>
        <w:t xml:space="preserve"> </w:t>
      </w:r>
      <w:r w:rsidRPr="00B323DC">
        <w:rPr>
          <w:bCs/>
          <w:color w:val="000000"/>
          <w:sz w:val="28"/>
          <w:szCs w:val="28"/>
        </w:rPr>
        <w:t>саморазвитие и самореализация личности обучающихся, их успешной социализации в обществе</w:t>
      </w:r>
      <w:r w:rsidRPr="00B323DC">
        <w:rPr>
          <w:b/>
          <w:bCs/>
          <w:color w:val="000000"/>
          <w:sz w:val="28"/>
          <w:szCs w:val="28"/>
        </w:rPr>
        <w:t xml:space="preserve"> </w:t>
      </w:r>
      <w:r w:rsidRPr="00B323DC">
        <w:rPr>
          <w:b/>
          <w:color w:val="000000"/>
          <w:sz w:val="28"/>
          <w:szCs w:val="28"/>
        </w:rPr>
        <w:t>(слайд11)</w:t>
      </w:r>
      <w:r w:rsidR="00EB1E6D">
        <w:rPr>
          <w:b/>
          <w:color w:val="000000"/>
          <w:sz w:val="28"/>
          <w:szCs w:val="28"/>
        </w:rPr>
        <w:t>.</w:t>
      </w:r>
      <w:r w:rsidRPr="00B323DC">
        <w:rPr>
          <w:color w:val="000000"/>
          <w:sz w:val="28"/>
          <w:szCs w:val="28"/>
        </w:rPr>
        <w:t xml:space="preserve">                   </w:t>
      </w:r>
      <w:r w:rsidRPr="00B323DC">
        <w:rPr>
          <w:color w:val="000000"/>
          <w:sz w:val="28"/>
          <w:szCs w:val="28"/>
        </w:rPr>
        <w:tab/>
      </w:r>
    </w:p>
    <w:p w:rsidR="00E24FF2" w:rsidRPr="00B323DC" w:rsidRDefault="002E3228" w:rsidP="00BE75DE">
      <w:pPr>
        <w:ind w:left="567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ЗАДАЧИ</w:t>
      </w:r>
      <w:r w:rsidR="004B5EB3" w:rsidRPr="00B323DC">
        <w:rPr>
          <w:b/>
          <w:color w:val="000000"/>
          <w:sz w:val="28"/>
          <w:szCs w:val="28"/>
        </w:rPr>
        <w:t xml:space="preserve"> ученического самоуправления в группе:                                                                </w:t>
      </w:r>
      <w:r w:rsidR="004B5EB3" w:rsidRPr="00B323DC">
        <w:rPr>
          <w:color w:val="000000"/>
          <w:sz w:val="28"/>
          <w:szCs w:val="28"/>
        </w:rPr>
        <w:t xml:space="preserve">      1.изучение каждого ученика и индивидуа</w:t>
      </w:r>
      <w:r w:rsidR="005B05B3">
        <w:rPr>
          <w:color w:val="000000"/>
          <w:sz w:val="28"/>
          <w:szCs w:val="28"/>
        </w:rPr>
        <w:t xml:space="preserve">льный подход к  каждому </w:t>
      </w:r>
      <w:r w:rsidR="005B05B3">
        <w:rPr>
          <w:color w:val="000000"/>
          <w:sz w:val="28"/>
          <w:szCs w:val="28"/>
        </w:rPr>
        <w:tab/>
        <w:t xml:space="preserve">члену </w:t>
      </w:r>
      <w:r w:rsidR="004B5EB3" w:rsidRPr="00B323DC">
        <w:rPr>
          <w:color w:val="000000"/>
          <w:sz w:val="28"/>
          <w:szCs w:val="28"/>
        </w:rPr>
        <w:t xml:space="preserve">коллектива.                                                                                                    </w:t>
      </w:r>
      <w:r w:rsidR="004B5EB3" w:rsidRPr="00B323DC">
        <w:rPr>
          <w:color w:val="000000"/>
          <w:sz w:val="28"/>
          <w:szCs w:val="28"/>
        </w:rPr>
        <w:tab/>
      </w:r>
    </w:p>
    <w:p w:rsidR="00E24FF2" w:rsidRPr="00B323DC" w:rsidRDefault="008D3BC4" w:rsidP="00BE75DE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формирование  коллектива, актива;</w:t>
      </w:r>
      <w:r w:rsidR="004B5EB3" w:rsidRPr="00B323DC">
        <w:rPr>
          <w:color w:val="000000"/>
          <w:sz w:val="28"/>
          <w:szCs w:val="28"/>
        </w:rPr>
        <w:t xml:space="preserve">      </w:t>
      </w:r>
    </w:p>
    <w:p w:rsidR="00E24FF2" w:rsidRPr="00B323DC" w:rsidRDefault="004B5EB3" w:rsidP="00BE75DE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формирование  самостоятельности и инициативы школьников;</w:t>
      </w:r>
    </w:p>
    <w:p w:rsidR="00E24FF2" w:rsidRPr="00B323DC" w:rsidRDefault="004B5EB3" w:rsidP="00BE75DE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формирование у</w:t>
      </w:r>
      <w:r w:rsidR="008D3BC4">
        <w:rPr>
          <w:color w:val="000000"/>
          <w:sz w:val="28"/>
          <w:szCs w:val="28"/>
        </w:rPr>
        <w:t xml:space="preserve"> воспитанников сознательного и </w:t>
      </w:r>
      <w:r w:rsidRPr="00B323DC">
        <w:rPr>
          <w:color w:val="000000"/>
          <w:sz w:val="28"/>
          <w:szCs w:val="28"/>
        </w:rPr>
        <w:t>ответственног</w:t>
      </w:r>
      <w:r w:rsidR="008D3BC4">
        <w:rPr>
          <w:color w:val="000000"/>
          <w:sz w:val="28"/>
          <w:szCs w:val="28"/>
        </w:rPr>
        <w:t xml:space="preserve">о </w:t>
      </w:r>
      <w:r w:rsidRPr="00B323DC">
        <w:rPr>
          <w:color w:val="000000"/>
          <w:sz w:val="28"/>
          <w:szCs w:val="28"/>
        </w:rPr>
        <w:t xml:space="preserve">отношения к своим правам и обязанностям; 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воспитание таких </w:t>
      </w:r>
      <w:r w:rsidR="008D3BC4">
        <w:rPr>
          <w:color w:val="000000"/>
          <w:sz w:val="28"/>
          <w:szCs w:val="28"/>
        </w:rPr>
        <w:t>качеств, как  ответственность,</w:t>
      </w:r>
      <w:r w:rsidR="00B103AC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>предприимчивость, трудолюбие.</w:t>
      </w:r>
    </w:p>
    <w:p w:rsidR="008D3BC4" w:rsidRDefault="004B5EB3" w:rsidP="00C05829">
      <w:pPr>
        <w:ind w:left="567" w:hanging="283"/>
        <w:rPr>
          <w:rFonts w:eastAsia="Arial"/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ab/>
      </w:r>
      <w:r w:rsidRPr="00B323DC">
        <w:rPr>
          <w:rFonts w:eastAsia="Arial"/>
          <w:color w:val="000000"/>
          <w:sz w:val="28"/>
          <w:szCs w:val="28"/>
        </w:rPr>
        <w:t xml:space="preserve">    </w:t>
      </w:r>
    </w:p>
    <w:p w:rsidR="00E24FF2" w:rsidRPr="00B323DC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rFonts w:eastAsia="Arial"/>
          <w:color w:val="000000"/>
          <w:sz w:val="28"/>
          <w:szCs w:val="28"/>
        </w:rPr>
        <w:t xml:space="preserve"> </w:t>
      </w:r>
      <w:r w:rsidR="002E3228">
        <w:rPr>
          <w:rFonts w:eastAsia="Arial"/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>На основе наблюдений, поручений, диагн</w:t>
      </w:r>
      <w:r w:rsidR="008D3BC4">
        <w:rPr>
          <w:color w:val="000000"/>
          <w:sz w:val="28"/>
          <w:szCs w:val="28"/>
        </w:rPr>
        <w:t xml:space="preserve">остики, анализа методик в моей </w:t>
      </w:r>
      <w:r w:rsidRPr="00B323DC">
        <w:rPr>
          <w:color w:val="000000"/>
          <w:sz w:val="28"/>
          <w:szCs w:val="28"/>
        </w:rPr>
        <w:t xml:space="preserve">группе можно выделить следующие группы ребят: </w:t>
      </w:r>
      <w:r w:rsidRPr="00B323DC">
        <w:rPr>
          <w:b/>
          <w:color w:val="000000"/>
          <w:sz w:val="28"/>
          <w:szCs w:val="28"/>
        </w:rPr>
        <w:t>(слайд 12)</w:t>
      </w:r>
    </w:p>
    <w:p w:rsidR="008D3BC4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    </w:t>
      </w:r>
      <w:r w:rsidR="002E3228">
        <w:rPr>
          <w:color w:val="000000"/>
          <w:sz w:val="28"/>
          <w:szCs w:val="28"/>
        </w:rPr>
        <w:tab/>
      </w:r>
      <w:r w:rsidRPr="00B323DC">
        <w:rPr>
          <w:b/>
          <w:i/>
          <w:color w:val="000000"/>
          <w:sz w:val="28"/>
          <w:szCs w:val="28"/>
        </w:rPr>
        <w:t>1 группа – «яркие».</w:t>
      </w:r>
      <w:r w:rsidRPr="00B323DC">
        <w:rPr>
          <w:color w:val="000000"/>
          <w:sz w:val="28"/>
          <w:szCs w:val="28"/>
        </w:rPr>
        <w:t xml:space="preserve"> Это ребята, </w:t>
      </w:r>
      <w:r w:rsidR="008D3BC4">
        <w:rPr>
          <w:color w:val="000000"/>
          <w:sz w:val="28"/>
          <w:szCs w:val="28"/>
        </w:rPr>
        <w:t xml:space="preserve">которые сразу обращают на себя </w:t>
      </w:r>
      <w:r w:rsidRPr="00B323DC">
        <w:rPr>
          <w:color w:val="000000"/>
          <w:sz w:val="28"/>
          <w:szCs w:val="28"/>
        </w:rPr>
        <w:t xml:space="preserve">внимание. К ним я отношу: </w:t>
      </w:r>
      <w:proofErr w:type="spellStart"/>
      <w:r w:rsidRPr="00B323DC">
        <w:rPr>
          <w:color w:val="000000"/>
          <w:sz w:val="28"/>
          <w:szCs w:val="28"/>
        </w:rPr>
        <w:t>Стрель</w:t>
      </w:r>
      <w:r w:rsidR="008D3BC4">
        <w:rPr>
          <w:color w:val="000000"/>
          <w:sz w:val="28"/>
          <w:szCs w:val="28"/>
        </w:rPr>
        <w:t>цова</w:t>
      </w:r>
      <w:proofErr w:type="spellEnd"/>
      <w:r w:rsidR="008D3BC4">
        <w:rPr>
          <w:color w:val="000000"/>
          <w:sz w:val="28"/>
          <w:szCs w:val="28"/>
        </w:rPr>
        <w:t xml:space="preserve"> К., Гуляеву А., </w:t>
      </w:r>
      <w:proofErr w:type="spellStart"/>
      <w:r w:rsidR="008D3BC4">
        <w:rPr>
          <w:color w:val="000000"/>
          <w:sz w:val="28"/>
          <w:szCs w:val="28"/>
        </w:rPr>
        <w:t>Сафьянова</w:t>
      </w:r>
      <w:proofErr w:type="spellEnd"/>
      <w:r w:rsidR="008D3BC4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 xml:space="preserve">К., </w:t>
      </w:r>
      <w:proofErr w:type="spellStart"/>
      <w:r w:rsidRPr="00B323DC">
        <w:rPr>
          <w:color w:val="000000"/>
          <w:sz w:val="28"/>
          <w:szCs w:val="28"/>
        </w:rPr>
        <w:t>Стрельцова</w:t>
      </w:r>
      <w:proofErr w:type="spellEnd"/>
      <w:r w:rsidRPr="00B323DC">
        <w:rPr>
          <w:color w:val="000000"/>
          <w:sz w:val="28"/>
          <w:szCs w:val="28"/>
        </w:rPr>
        <w:t xml:space="preserve"> Д., </w:t>
      </w:r>
      <w:proofErr w:type="spellStart"/>
      <w:r w:rsidRPr="00B323DC">
        <w:rPr>
          <w:color w:val="000000"/>
          <w:sz w:val="28"/>
          <w:szCs w:val="28"/>
        </w:rPr>
        <w:t>Казеева</w:t>
      </w:r>
      <w:proofErr w:type="spellEnd"/>
      <w:r w:rsidRPr="00B323DC">
        <w:rPr>
          <w:color w:val="000000"/>
          <w:sz w:val="28"/>
          <w:szCs w:val="28"/>
        </w:rPr>
        <w:t xml:space="preserve"> Н. Характерные черты: трудолюбие, </w:t>
      </w:r>
      <w:r w:rsidRPr="00B323DC">
        <w:rPr>
          <w:color w:val="000000"/>
          <w:sz w:val="28"/>
          <w:szCs w:val="28"/>
        </w:rPr>
        <w:tab/>
        <w:t>любознательность, упорство, самолюбие, желание выделиться.</w:t>
      </w:r>
    </w:p>
    <w:p w:rsidR="00E24FF2" w:rsidRPr="00B323DC" w:rsidRDefault="00BE75DE" w:rsidP="00EB1E6D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При </w:t>
      </w:r>
      <w:r w:rsidR="004B5EB3" w:rsidRPr="00B323DC">
        <w:rPr>
          <w:color w:val="000000"/>
          <w:sz w:val="28"/>
          <w:szCs w:val="28"/>
        </w:rPr>
        <w:t>четкой мотивации и контроле они показали очень хорошие результаты</w:t>
      </w:r>
      <w:r w:rsidR="008D3BC4">
        <w:rPr>
          <w:color w:val="000000"/>
          <w:sz w:val="28"/>
          <w:szCs w:val="28"/>
        </w:rPr>
        <w:t>,</w:t>
      </w:r>
      <w:r w:rsidR="004B5EB3" w:rsidRPr="00B323DC">
        <w:rPr>
          <w:color w:val="000000"/>
          <w:sz w:val="28"/>
          <w:szCs w:val="28"/>
        </w:rPr>
        <w:t xml:space="preserve"> как в учебной, так и в других видах деятельности.</w:t>
      </w:r>
    </w:p>
    <w:p w:rsidR="008D3BC4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ab/>
        <w:t>   </w:t>
      </w:r>
      <w:r w:rsidRPr="00B323DC">
        <w:rPr>
          <w:b/>
          <w:i/>
          <w:color w:val="000000"/>
          <w:sz w:val="28"/>
          <w:szCs w:val="28"/>
        </w:rPr>
        <w:t>2 группа – «пороховая бочка</w:t>
      </w:r>
      <w:r w:rsidRPr="00B323DC">
        <w:rPr>
          <w:color w:val="000000"/>
          <w:sz w:val="28"/>
          <w:szCs w:val="28"/>
        </w:rPr>
        <w:t>».</w:t>
      </w:r>
      <w:r w:rsidR="008D3BC4">
        <w:rPr>
          <w:color w:val="000000"/>
          <w:sz w:val="28"/>
          <w:szCs w:val="28"/>
        </w:rPr>
        <w:t xml:space="preserve"> Ребята, требующие постоянного </w:t>
      </w:r>
      <w:r w:rsidRPr="00B323DC">
        <w:rPr>
          <w:color w:val="000000"/>
          <w:sz w:val="28"/>
          <w:szCs w:val="28"/>
        </w:rPr>
        <w:t xml:space="preserve">внимания. Это Красильникова О., </w:t>
      </w:r>
      <w:proofErr w:type="spellStart"/>
      <w:r w:rsidRPr="00B323DC">
        <w:rPr>
          <w:color w:val="000000"/>
          <w:sz w:val="28"/>
          <w:szCs w:val="28"/>
        </w:rPr>
        <w:t>Милешкин</w:t>
      </w:r>
      <w:proofErr w:type="spellEnd"/>
      <w:r w:rsidRPr="00B323DC">
        <w:rPr>
          <w:color w:val="000000"/>
          <w:sz w:val="28"/>
          <w:szCs w:val="28"/>
        </w:rPr>
        <w:t xml:space="preserve"> И., </w:t>
      </w:r>
      <w:proofErr w:type="spellStart"/>
      <w:r w:rsidRPr="00B323DC">
        <w:rPr>
          <w:color w:val="000000"/>
          <w:sz w:val="28"/>
          <w:szCs w:val="28"/>
        </w:rPr>
        <w:t>Лиманский</w:t>
      </w:r>
      <w:proofErr w:type="spellEnd"/>
      <w:r w:rsidRPr="00B323DC">
        <w:rPr>
          <w:color w:val="000000"/>
          <w:sz w:val="28"/>
          <w:szCs w:val="28"/>
        </w:rPr>
        <w:t xml:space="preserve"> Д., </w:t>
      </w:r>
      <w:proofErr w:type="spellStart"/>
      <w:r w:rsidRPr="00B323DC">
        <w:rPr>
          <w:color w:val="000000"/>
          <w:sz w:val="28"/>
          <w:szCs w:val="28"/>
        </w:rPr>
        <w:t>Амелин</w:t>
      </w:r>
      <w:proofErr w:type="spellEnd"/>
      <w:r w:rsidRPr="00B323DC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ab/>
        <w:t xml:space="preserve">Д., </w:t>
      </w:r>
      <w:proofErr w:type="spellStart"/>
      <w:r w:rsidRPr="00B323DC">
        <w:rPr>
          <w:color w:val="000000"/>
          <w:sz w:val="28"/>
          <w:szCs w:val="28"/>
        </w:rPr>
        <w:t>Свинухов</w:t>
      </w:r>
      <w:proofErr w:type="spellEnd"/>
      <w:r w:rsidRPr="00B323DC">
        <w:rPr>
          <w:color w:val="000000"/>
          <w:sz w:val="28"/>
          <w:szCs w:val="28"/>
        </w:rPr>
        <w:t xml:space="preserve"> П., Николаев С., Ситник</w:t>
      </w:r>
      <w:r w:rsidR="008D3BC4">
        <w:rPr>
          <w:color w:val="000000"/>
          <w:sz w:val="28"/>
          <w:szCs w:val="28"/>
        </w:rPr>
        <w:t xml:space="preserve">ов А., </w:t>
      </w:r>
      <w:proofErr w:type="spellStart"/>
      <w:r w:rsidR="008D3BC4">
        <w:rPr>
          <w:color w:val="000000"/>
          <w:sz w:val="28"/>
          <w:szCs w:val="28"/>
        </w:rPr>
        <w:t>Адаев</w:t>
      </w:r>
      <w:proofErr w:type="spellEnd"/>
      <w:r w:rsidR="008D3BC4">
        <w:rPr>
          <w:color w:val="000000"/>
          <w:sz w:val="28"/>
          <w:szCs w:val="28"/>
        </w:rPr>
        <w:t xml:space="preserve"> А., </w:t>
      </w:r>
      <w:proofErr w:type="spellStart"/>
      <w:r w:rsidR="008D3BC4">
        <w:rPr>
          <w:color w:val="000000"/>
          <w:sz w:val="28"/>
          <w:szCs w:val="28"/>
        </w:rPr>
        <w:t>Загородний</w:t>
      </w:r>
      <w:proofErr w:type="spellEnd"/>
      <w:r w:rsidR="008D3BC4">
        <w:rPr>
          <w:color w:val="000000"/>
          <w:sz w:val="28"/>
          <w:szCs w:val="28"/>
        </w:rPr>
        <w:t xml:space="preserve"> Е. </w:t>
      </w:r>
    </w:p>
    <w:p w:rsidR="00E24FF2" w:rsidRPr="00B323DC" w:rsidRDefault="008D3BC4" w:rsidP="00EB1E6D">
      <w:pPr>
        <w:ind w:left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Психологические особенности: </w:t>
      </w:r>
      <w:r w:rsidR="004B5EB3" w:rsidRPr="00B323DC">
        <w:rPr>
          <w:color w:val="000000"/>
          <w:sz w:val="28"/>
          <w:szCs w:val="28"/>
        </w:rPr>
        <w:t>вспыльчив</w:t>
      </w:r>
      <w:r>
        <w:rPr>
          <w:color w:val="000000"/>
          <w:sz w:val="28"/>
          <w:szCs w:val="28"/>
        </w:rPr>
        <w:t xml:space="preserve">ость, резкая смена настроений, </w:t>
      </w:r>
      <w:r w:rsidR="004B5EB3" w:rsidRPr="00B323DC">
        <w:rPr>
          <w:color w:val="000000"/>
          <w:sz w:val="28"/>
          <w:szCs w:val="28"/>
        </w:rPr>
        <w:t>отсутствие мотивации, недостаточное р</w:t>
      </w:r>
      <w:r>
        <w:rPr>
          <w:color w:val="000000"/>
          <w:sz w:val="28"/>
          <w:szCs w:val="28"/>
        </w:rPr>
        <w:t xml:space="preserve">азвитие самоконтроля, неумение </w:t>
      </w:r>
      <w:r w:rsidR="004B5EB3" w:rsidRPr="00B323DC">
        <w:rPr>
          <w:color w:val="000000"/>
          <w:sz w:val="28"/>
          <w:szCs w:val="28"/>
        </w:rPr>
        <w:t>трезво оценивать свои поступки. Все это мешает им с</w:t>
      </w:r>
      <w:r>
        <w:rPr>
          <w:color w:val="000000"/>
          <w:sz w:val="28"/>
          <w:szCs w:val="28"/>
        </w:rPr>
        <w:t xml:space="preserve">охранять ровные </w:t>
      </w:r>
      <w:r w:rsidR="004B5EB3" w:rsidRPr="00B323DC">
        <w:rPr>
          <w:color w:val="000000"/>
          <w:sz w:val="28"/>
          <w:szCs w:val="28"/>
        </w:rPr>
        <w:lastRenderedPageBreak/>
        <w:t>отношения с ребятами, адаптации в у</w:t>
      </w:r>
      <w:r>
        <w:rPr>
          <w:color w:val="000000"/>
          <w:sz w:val="28"/>
          <w:szCs w:val="28"/>
        </w:rPr>
        <w:t xml:space="preserve">чебной среде. Естественно, это </w:t>
      </w:r>
      <w:r w:rsidR="004B5EB3" w:rsidRPr="00B323DC">
        <w:rPr>
          <w:color w:val="000000"/>
          <w:sz w:val="28"/>
          <w:szCs w:val="28"/>
        </w:rPr>
        <w:t xml:space="preserve">сказывается и на уровне успеваемости, а также приводит к появлению </w:t>
      </w:r>
      <w:r w:rsidR="004B5EB3" w:rsidRPr="00B323DC">
        <w:rPr>
          <w:color w:val="000000"/>
          <w:sz w:val="28"/>
          <w:szCs w:val="28"/>
        </w:rPr>
        <w:tab/>
        <w:t>дисциплинарных проблем.</w:t>
      </w:r>
    </w:p>
    <w:p w:rsidR="00EB1E6D" w:rsidRDefault="004B5EB3" w:rsidP="00900634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ab/>
        <w:t>  </w:t>
      </w:r>
      <w:r w:rsidRPr="00B323DC">
        <w:rPr>
          <w:b/>
          <w:i/>
          <w:color w:val="000000"/>
          <w:sz w:val="28"/>
          <w:szCs w:val="28"/>
        </w:rPr>
        <w:t>3 группа – «стабильные».</w:t>
      </w:r>
      <w:r w:rsidRPr="00B323DC">
        <w:rPr>
          <w:color w:val="000000"/>
          <w:sz w:val="28"/>
          <w:szCs w:val="28"/>
        </w:rPr>
        <w:t xml:space="preserve"> Эти ребята  в группе занимают активно – </w:t>
      </w:r>
      <w:r w:rsidRPr="00B323DC">
        <w:rPr>
          <w:color w:val="000000"/>
          <w:sz w:val="28"/>
          <w:szCs w:val="28"/>
        </w:rPr>
        <w:tab/>
        <w:t xml:space="preserve">исполнительную позицию. Отношения со сверстниками ровные. Проблем </w:t>
      </w:r>
      <w:r w:rsidRPr="00B323DC">
        <w:rPr>
          <w:color w:val="000000"/>
          <w:sz w:val="28"/>
          <w:szCs w:val="28"/>
        </w:rPr>
        <w:tab/>
      </w:r>
    </w:p>
    <w:p w:rsidR="00E24FF2" w:rsidRPr="00B323DC" w:rsidRDefault="004B5EB3" w:rsidP="00EB1E6D">
      <w:pPr>
        <w:ind w:left="567"/>
        <w:rPr>
          <w:b/>
          <w:i/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с учебой и поведением практическ</w:t>
      </w:r>
      <w:r w:rsidR="008D3BC4">
        <w:rPr>
          <w:color w:val="000000"/>
          <w:sz w:val="28"/>
          <w:szCs w:val="28"/>
        </w:rPr>
        <w:t xml:space="preserve">и не возникает. К «стабильным» </w:t>
      </w:r>
      <w:r w:rsidRPr="00B323DC">
        <w:rPr>
          <w:color w:val="000000"/>
          <w:sz w:val="28"/>
          <w:szCs w:val="28"/>
        </w:rPr>
        <w:t xml:space="preserve">отношу </w:t>
      </w:r>
      <w:proofErr w:type="spellStart"/>
      <w:r w:rsidRPr="00B323DC">
        <w:rPr>
          <w:color w:val="000000"/>
          <w:sz w:val="28"/>
          <w:szCs w:val="28"/>
        </w:rPr>
        <w:t>Голеву</w:t>
      </w:r>
      <w:proofErr w:type="spellEnd"/>
      <w:r w:rsidRPr="00B323DC">
        <w:rPr>
          <w:color w:val="000000"/>
          <w:sz w:val="28"/>
          <w:szCs w:val="28"/>
        </w:rPr>
        <w:t xml:space="preserve"> В., </w:t>
      </w:r>
      <w:proofErr w:type="spellStart"/>
      <w:r w:rsidRPr="00B323DC">
        <w:rPr>
          <w:color w:val="000000"/>
          <w:sz w:val="28"/>
          <w:szCs w:val="28"/>
        </w:rPr>
        <w:t>Сабитова</w:t>
      </w:r>
      <w:proofErr w:type="spellEnd"/>
      <w:r w:rsidRPr="00B323DC">
        <w:rPr>
          <w:color w:val="000000"/>
          <w:sz w:val="28"/>
          <w:szCs w:val="28"/>
        </w:rPr>
        <w:t xml:space="preserve"> Д., Бондарева А., Тверитина Д.</w:t>
      </w:r>
    </w:p>
    <w:p w:rsidR="002E3228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b/>
          <w:i/>
          <w:color w:val="000000"/>
          <w:sz w:val="28"/>
          <w:szCs w:val="28"/>
        </w:rPr>
        <w:t>4 группа – «неопределившиеся»</w:t>
      </w:r>
      <w:r w:rsidR="008D3BC4">
        <w:rPr>
          <w:color w:val="000000"/>
          <w:sz w:val="28"/>
          <w:szCs w:val="28"/>
        </w:rPr>
        <w:t xml:space="preserve">. В эту группу входят ребята, </w:t>
      </w:r>
      <w:r w:rsidRPr="00B323DC">
        <w:rPr>
          <w:color w:val="000000"/>
          <w:sz w:val="28"/>
          <w:szCs w:val="28"/>
        </w:rPr>
        <w:t>которые при определенных обс</w:t>
      </w:r>
      <w:r w:rsidR="008D3BC4">
        <w:rPr>
          <w:color w:val="000000"/>
          <w:sz w:val="28"/>
          <w:szCs w:val="28"/>
        </w:rPr>
        <w:t xml:space="preserve">тоятельствах могут оказаться в </w:t>
      </w:r>
      <w:r w:rsidRPr="00B323DC">
        <w:rPr>
          <w:color w:val="000000"/>
          <w:sz w:val="28"/>
          <w:szCs w:val="28"/>
        </w:rPr>
        <w:t>любой из трех групп. Психолог</w:t>
      </w:r>
      <w:r w:rsidR="008D3BC4">
        <w:rPr>
          <w:color w:val="000000"/>
          <w:sz w:val="28"/>
          <w:szCs w:val="28"/>
        </w:rPr>
        <w:t xml:space="preserve">ические особенности ребят этой </w:t>
      </w:r>
      <w:r w:rsidRPr="00B323DC">
        <w:rPr>
          <w:color w:val="000000"/>
          <w:sz w:val="28"/>
          <w:szCs w:val="28"/>
        </w:rPr>
        <w:t>группы требуют постоянного контро</w:t>
      </w:r>
      <w:r w:rsidR="008D3BC4">
        <w:rPr>
          <w:color w:val="000000"/>
          <w:sz w:val="28"/>
          <w:szCs w:val="28"/>
        </w:rPr>
        <w:t>ля со стороны  воспитателя.</w:t>
      </w:r>
      <w:r w:rsidR="00B103AC">
        <w:rPr>
          <w:color w:val="000000"/>
          <w:sz w:val="28"/>
          <w:szCs w:val="28"/>
        </w:rPr>
        <w:t xml:space="preserve"> Это </w:t>
      </w:r>
      <w:r w:rsidRPr="00B323DC">
        <w:rPr>
          <w:color w:val="000000"/>
          <w:sz w:val="28"/>
          <w:szCs w:val="28"/>
        </w:rPr>
        <w:t>Трофимова Д., Толмачева Л.,  Цветкова Л.,</w:t>
      </w:r>
    </w:p>
    <w:p w:rsidR="00E24FF2" w:rsidRPr="00B323DC" w:rsidRDefault="004B5EB3" w:rsidP="00EB1E6D">
      <w:pPr>
        <w:ind w:left="567"/>
        <w:rPr>
          <w:b/>
          <w:color w:val="000000"/>
          <w:sz w:val="28"/>
          <w:szCs w:val="28"/>
          <w:u w:val="single"/>
        </w:rPr>
      </w:pPr>
      <w:r w:rsidRPr="00B323DC">
        <w:rPr>
          <w:color w:val="000000"/>
          <w:sz w:val="28"/>
          <w:szCs w:val="28"/>
        </w:rPr>
        <w:t xml:space="preserve"> </w:t>
      </w:r>
      <w:proofErr w:type="spellStart"/>
      <w:r w:rsidRPr="00B323DC">
        <w:rPr>
          <w:color w:val="000000"/>
          <w:sz w:val="28"/>
          <w:szCs w:val="28"/>
        </w:rPr>
        <w:t>Зимовец</w:t>
      </w:r>
      <w:proofErr w:type="spellEnd"/>
      <w:r w:rsidRPr="00B323DC">
        <w:rPr>
          <w:color w:val="000000"/>
          <w:sz w:val="28"/>
          <w:szCs w:val="28"/>
        </w:rPr>
        <w:t xml:space="preserve"> Д., </w:t>
      </w:r>
    </w:p>
    <w:p w:rsidR="00E24FF2" w:rsidRPr="00B323DC" w:rsidRDefault="004B5EB3" w:rsidP="00EB1E6D">
      <w:pPr>
        <w:ind w:left="567"/>
        <w:rPr>
          <w:b/>
          <w:color w:val="000000"/>
          <w:sz w:val="28"/>
          <w:szCs w:val="28"/>
        </w:rPr>
      </w:pPr>
      <w:r w:rsidRPr="00B323DC">
        <w:rPr>
          <w:b/>
          <w:color w:val="000000"/>
          <w:sz w:val="28"/>
          <w:szCs w:val="28"/>
          <w:u w:val="single"/>
        </w:rPr>
        <w:t xml:space="preserve">Развитие </w:t>
      </w:r>
      <w:r w:rsidRPr="00B323DC">
        <w:rPr>
          <w:b/>
          <w:color w:val="000000"/>
          <w:sz w:val="28"/>
          <w:szCs w:val="28"/>
          <w:u w:val="single"/>
        </w:rPr>
        <w:tab/>
        <w:t>группового самоуправления проходило поэтапно.</w:t>
      </w:r>
    </w:p>
    <w:p w:rsidR="00E24FF2" w:rsidRPr="00B323DC" w:rsidRDefault="004B5EB3" w:rsidP="00EB1E6D">
      <w:pPr>
        <w:ind w:left="567"/>
        <w:rPr>
          <w:b/>
          <w:bCs/>
          <w:color w:val="000000"/>
          <w:sz w:val="28"/>
          <w:szCs w:val="28"/>
        </w:rPr>
      </w:pPr>
      <w:r w:rsidRPr="00B323DC">
        <w:rPr>
          <w:b/>
          <w:color w:val="000000"/>
          <w:sz w:val="28"/>
          <w:szCs w:val="28"/>
        </w:rPr>
        <w:t>На первом этапе</w:t>
      </w:r>
      <w:r w:rsidRPr="00B323DC">
        <w:rPr>
          <w:color w:val="000000"/>
          <w:sz w:val="28"/>
          <w:szCs w:val="28"/>
        </w:rPr>
        <w:t xml:space="preserve"> происходило изучение интересов школьников</w:t>
      </w:r>
      <w:r w:rsidR="00900634">
        <w:rPr>
          <w:color w:val="000000"/>
          <w:sz w:val="28"/>
          <w:szCs w:val="28"/>
        </w:rPr>
        <w:t>,</w:t>
      </w:r>
      <w:r w:rsidRPr="00B323DC">
        <w:rPr>
          <w:color w:val="000000"/>
          <w:sz w:val="28"/>
          <w:szCs w:val="28"/>
        </w:rPr>
        <w:t xml:space="preserve"> через общественную совместную деятельность</w:t>
      </w:r>
      <w:r w:rsidR="008D3BC4">
        <w:rPr>
          <w:color w:val="000000"/>
          <w:sz w:val="28"/>
          <w:szCs w:val="28"/>
        </w:rPr>
        <w:t>,</w:t>
      </w:r>
      <w:r w:rsidRPr="00B323DC">
        <w:rPr>
          <w:color w:val="000000"/>
          <w:sz w:val="28"/>
          <w:szCs w:val="28"/>
        </w:rPr>
        <w:t xml:space="preserve"> например</w:t>
      </w:r>
      <w:r w:rsidR="00900634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>«Операция забота»</w:t>
      </w:r>
      <w:r w:rsidR="00900634">
        <w:rPr>
          <w:color w:val="000000"/>
          <w:sz w:val="28"/>
          <w:szCs w:val="28"/>
        </w:rPr>
        <w:t xml:space="preserve"> </w:t>
      </w:r>
      <w:r w:rsidR="00900634" w:rsidRPr="00900634">
        <w:rPr>
          <w:b/>
          <w:color w:val="000000"/>
          <w:sz w:val="28"/>
          <w:szCs w:val="28"/>
        </w:rPr>
        <w:t>(слайд13</w:t>
      </w:r>
      <w:r w:rsidR="00900634">
        <w:rPr>
          <w:color w:val="000000"/>
          <w:sz w:val="28"/>
          <w:szCs w:val="28"/>
        </w:rPr>
        <w:t>)</w:t>
      </w:r>
      <w:r w:rsidRPr="00B323DC">
        <w:rPr>
          <w:color w:val="000000"/>
          <w:sz w:val="28"/>
          <w:szCs w:val="28"/>
        </w:rPr>
        <w:t xml:space="preserve"> общественные поручения позволяет педагогу расширить представление об учащихся, увидеть в каждом личность, помогает  в диагностике их развития, определении перспектив индивидуальной работы с учащимися.), через коллективные  творческие дела</w:t>
      </w:r>
      <w:r w:rsidR="008D3BC4">
        <w:rPr>
          <w:color w:val="000000"/>
          <w:sz w:val="28"/>
          <w:szCs w:val="28"/>
        </w:rPr>
        <w:t>,</w:t>
      </w:r>
      <w:r w:rsidRPr="00B323DC">
        <w:rPr>
          <w:color w:val="000000"/>
          <w:sz w:val="28"/>
          <w:szCs w:val="28"/>
        </w:rPr>
        <w:t xml:space="preserve"> например</w:t>
      </w:r>
      <w:r w:rsidR="008D3BC4">
        <w:rPr>
          <w:color w:val="000000"/>
          <w:sz w:val="28"/>
          <w:szCs w:val="28"/>
        </w:rPr>
        <w:t xml:space="preserve">: </w:t>
      </w:r>
      <w:r w:rsidRPr="00B323DC">
        <w:rPr>
          <w:color w:val="000000"/>
          <w:sz w:val="28"/>
          <w:szCs w:val="28"/>
        </w:rPr>
        <w:t xml:space="preserve">создание коллажа: </w:t>
      </w:r>
      <w:r w:rsidR="008D3BC4">
        <w:rPr>
          <w:color w:val="000000"/>
          <w:sz w:val="28"/>
          <w:szCs w:val="28"/>
        </w:rPr>
        <w:t>«</w:t>
      </w:r>
      <w:r w:rsidRPr="00B323DC">
        <w:rPr>
          <w:color w:val="000000"/>
          <w:sz w:val="28"/>
          <w:szCs w:val="28"/>
        </w:rPr>
        <w:t>Новогоднее настроение</w:t>
      </w:r>
      <w:r w:rsidR="008D3BC4">
        <w:rPr>
          <w:color w:val="000000"/>
          <w:sz w:val="28"/>
          <w:szCs w:val="28"/>
        </w:rPr>
        <w:t>»</w:t>
      </w:r>
      <w:r w:rsidR="002E3228">
        <w:rPr>
          <w:color w:val="000000"/>
          <w:sz w:val="28"/>
          <w:szCs w:val="28"/>
        </w:rPr>
        <w:t xml:space="preserve"> </w:t>
      </w:r>
      <w:r w:rsidRPr="00B323DC">
        <w:rPr>
          <w:b/>
          <w:color w:val="000000"/>
          <w:sz w:val="28"/>
          <w:szCs w:val="28"/>
        </w:rPr>
        <w:t>(слайд 14)</w:t>
      </w:r>
      <w:r w:rsidR="002E3228">
        <w:rPr>
          <w:b/>
          <w:color w:val="000000"/>
          <w:sz w:val="28"/>
          <w:szCs w:val="28"/>
        </w:rPr>
        <w:t>,</w:t>
      </w:r>
      <w:r w:rsidRPr="00B323DC">
        <w:rPr>
          <w:b/>
          <w:color w:val="000000"/>
          <w:sz w:val="28"/>
          <w:szCs w:val="28"/>
        </w:rPr>
        <w:t xml:space="preserve"> </w:t>
      </w:r>
      <w:r w:rsidR="008D3BC4">
        <w:rPr>
          <w:color w:val="000000"/>
          <w:sz w:val="28"/>
          <w:szCs w:val="28"/>
        </w:rPr>
        <w:t>в</w:t>
      </w:r>
      <w:r w:rsidRPr="00B323DC">
        <w:rPr>
          <w:color w:val="000000"/>
          <w:sz w:val="28"/>
          <w:szCs w:val="28"/>
        </w:rPr>
        <w:t xml:space="preserve"> процессе КТД развивается умение работать в группах, происходит распределение ролей,  воспитывается  отве</w:t>
      </w:r>
      <w:r w:rsidR="00C05829">
        <w:rPr>
          <w:color w:val="000000"/>
          <w:sz w:val="28"/>
          <w:szCs w:val="28"/>
        </w:rPr>
        <w:t>тственность, взаимопонимание</w:t>
      </w:r>
      <w:r w:rsidR="008D3BC4">
        <w:rPr>
          <w:color w:val="000000"/>
          <w:sz w:val="28"/>
          <w:szCs w:val="28"/>
        </w:rPr>
        <w:t>,</w:t>
      </w:r>
      <w:r w:rsidRPr="00B323DC">
        <w:rPr>
          <w:color w:val="000000"/>
          <w:sz w:val="28"/>
          <w:szCs w:val="28"/>
        </w:rPr>
        <w:t xml:space="preserve"> </w:t>
      </w:r>
      <w:r w:rsidRPr="00B323DC">
        <w:rPr>
          <w:b/>
          <w:color w:val="000000"/>
          <w:sz w:val="28"/>
          <w:szCs w:val="28"/>
        </w:rPr>
        <w:t>(слайд 15)</w:t>
      </w:r>
      <w:r w:rsidRPr="00B323DC">
        <w:rPr>
          <w:color w:val="000000"/>
          <w:sz w:val="28"/>
          <w:szCs w:val="28"/>
        </w:rPr>
        <w:t xml:space="preserve"> через анкетирование происходит выявление лидерских качеств, уровня участия в общественных делах, ответственности за выполнения поручений, отношений внутри коллектива и друг к другу.</w:t>
      </w:r>
      <w:r w:rsidRPr="00B323DC">
        <w:rPr>
          <w:b/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 xml:space="preserve">Например:   анкета на выявление лидерских качеств                          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b/>
          <w:bCs/>
          <w:color w:val="000000"/>
          <w:sz w:val="28"/>
          <w:szCs w:val="28"/>
        </w:rPr>
        <w:t>Анкета для учащихся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Кого, по твоему мнению, больше всех уважают в группе? Почему?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У кого, на твой взгляд, больше всего друзей? Как ты считаешь – почему?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Кого бы ты выбрал командиром похода? Объясни свой выбор?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Если бы тебе поручили какое-то дело, кого бы ты взял в помощники?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>Как ты думаешь, какими качествами должен обладать лидер коллектива?</w:t>
      </w:r>
    </w:p>
    <w:p w:rsidR="00E24FF2" w:rsidRPr="00B323DC" w:rsidRDefault="004B5EB3" w:rsidP="00EB1E6D">
      <w:pPr>
        <w:ind w:left="567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Кого </w:t>
      </w:r>
      <w:r w:rsidR="00BE75DE">
        <w:rPr>
          <w:color w:val="000000"/>
          <w:sz w:val="28"/>
          <w:szCs w:val="28"/>
        </w:rPr>
        <w:t xml:space="preserve">бы ты выбрал командиром группы </w:t>
      </w:r>
      <w:r w:rsidRPr="00B323DC">
        <w:rPr>
          <w:color w:val="000000"/>
          <w:sz w:val="28"/>
          <w:szCs w:val="28"/>
        </w:rPr>
        <w:t>(председателем Сове</w:t>
      </w:r>
      <w:r w:rsidR="008D3BC4">
        <w:rPr>
          <w:color w:val="000000"/>
          <w:sz w:val="28"/>
          <w:szCs w:val="28"/>
        </w:rPr>
        <w:t xml:space="preserve">та группы)? Почему? </w:t>
      </w:r>
      <w:r w:rsidRPr="00B323DC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24FF2" w:rsidRPr="00B323DC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    </w:t>
      </w:r>
      <w:r w:rsidR="002E3228">
        <w:rPr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>После этого  формирует</w:t>
      </w:r>
      <w:r w:rsidR="008D3BC4">
        <w:rPr>
          <w:color w:val="000000"/>
          <w:sz w:val="28"/>
          <w:szCs w:val="28"/>
        </w:rPr>
        <w:t>ся актив группы самоуправления,</w:t>
      </w:r>
      <w:r w:rsidR="002E3228">
        <w:rPr>
          <w:color w:val="000000"/>
          <w:sz w:val="28"/>
          <w:szCs w:val="28"/>
        </w:rPr>
        <w:t xml:space="preserve"> который </w:t>
      </w:r>
      <w:r w:rsidRPr="00B323DC">
        <w:rPr>
          <w:color w:val="000000"/>
          <w:sz w:val="28"/>
          <w:szCs w:val="28"/>
        </w:rPr>
        <w:t>утверждается на групповом собрании.</w:t>
      </w:r>
      <w:r w:rsidR="00FF5254">
        <w:rPr>
          <w:color w:val="000000"/>
          <w:sz w:val="28"/>
          <w:szCs w:val="28"/>
        </w:rPr>
        <w:t xml:space="preserve"> </w:t>
      </w:r>
      <w:r w:rsidRPr="00B323DC">
        <w:rPr>
          <w:b/>
          <w:color w:val="000000"/>
          <w:sz w:val="28"/>
          <w:szCs w:val="28"/>
        </w:rPr>
        <w:t>( Слайд 16)</w:t>
      </w:r>
      <w:r w:rsidR="00EB1E6D">
        <w:rPr>
          <w:b/>
          <w:color w:val="000000"/>
          <w:sz w:val="28"/>
          <w:szCs w:val="28"/>
        </w:rPr>
        <w:t>.</w:t>
      </w:r>
      <w:r w:rsidRPr="00B323DC">
        <w:rPr>
          <w:b/>
          <w:color w:val="000000"/>
          <w:sz w:val="28"/>
          <w:szCs w:val="28"/>
        </w:rPr>
        <w:t xml:space="preserve">  </w:t>
      </w:r>
      <w:r w:rsidR="00900634">
        <w:rPr>
          <w:color w:val="000000"/>
          <w:sz w:val="28"/>
          <w:szCs w:val="28"/>
        </w:rPr>
        <w:t xml:space="preserve">На собрании дети </w:t>
      </w:r>
      <w:r w:rsidRPr="00B323DC">
        <w:rPr>
          <w:color w:val="000000"/>
          <w:sz w:val="28"/>
          <w:szCs w:val="28"/>
        </w:rPr>
        <w:t xml:space="preserve">учатся демократии, общению, сотрудничеству, </w:t>
      </w:r>
      <w:r w:rsidRPr="00B323DC">
        <w:rPr>
          <w:color w:val="000000"/>
          <w:sz w:val="28"/>
          <w:szCs w:val="28"/>
        </w:rPr>
        <w:tab/>
        <w:t>самостоятельности</w:t>
      </w:r>
      <w:r w:rsidR="00900634">
        <w:rPr>
          <w:color w:val="000000"/>
          <w:sz w:val="28"/>
          <w:szCs w:val="28"/>
        </w:rPr>
        <w:t xml:space="preserve">, </w:t>
      </w:r>
      <w:r w:rsidRPr="00B323DC">
        <w:rPr>
          <w:color w:val="000000"/>
          <w:sz w:val="28"/>
          <w:szCs w:val="28"/>
        </w:rPr>
        <w:t xml:space="preserve">ответственности.               </w:t>
      </w:r>
    </w:p>
    <w:p w:rsidR="00E24FF2" w:rsidRPr="00B323DC" w:rsidRDefault="004B5EB3" w:rsidP="00C05829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 xml:space="preserve"> </w:t>
      </w:r>
      <w:r w:rsidRPr="00B323DC">
        <w:rPr>
          <w:rFonts w:eastAsia="Arial"/>
          <w:color w:val="000000"/>
          <w:sz w:val="28"/>
          <w:szCs w:val="28"/>
        </w:rPr>
        <w:tab/>
      </w:r>
      <w:r w:rsidRPr="00B323DC">
        <w:rPr>
          <w:color w:val="000000"/>
          <w:sz w:val="28"/>
          <w:szCs w:val="28"/>
        </w:rPr>
        <w:t>Ребятам было предложено выбрат</w:t>
      </w:r>
      <w:r w:rsidR="00900634">
        <w:rPr>
          <w:color w:val="000000"/>
          <w:sz w:val="28"/>
          <w:szCs w:val="28"/>
        </w:rPr>
        <w:t xml:space="preserve">ь председателя группы, службы, </w:t>
      </w:r>
      <w:r w:rsidRPr="00B323DC">
        <w:rPr>
          <w:color w:val="000000"/>
          <w:sz w:val="28"/>
          <w:szCs w:val="28"/>
        </w:rPr>
        <w:t xml:space="preserve">название, которое бы объединило весь наш коллектив. </w:t>
      </w:r>
    </w:p>
    <w:p w:rsidR="00E24FF2" w:rsidRPr="00BE75DE" w:rsidRDefault="004B5EB3" w:rsidP="00BE75DE">
      <w:pPr>
        <w:ind w:left="567" w:hanging="283"/>
        <w:rPr>
          <w:color w:val="000000"/>
          <w:sz w:val="28"/>
          <w:szCs w:val="28"/>
        </w:rPr>
      </w:pPr>
      <w:r w:rsidRPr="00B323DC">
        <w:rPr>
          <w:color w:val="000000"/>
          <w:sz w:val="28"/>
          <w:szCs w:val="28"/>
        </w:rPr>
        <w:tab/>
        <w:t xml:space="preserve">На </w:t>
      </w:r>
      <w:proofErr w:type="spellStart"/>
      <w:r w:rsidRPr="00B323DC">
        <w:rPr>
          <w:color w:val="000000"/>
          <w:sz w:val="28"/>
          <w:szCs w:val="28"/>
        </w:rPr>
        <w:t>микрогруппы</w:t>
      </w:r>
      <w:proofErr w:type="spellEnd"/>
      <w:r w:rsidRPr="00B323DC">
        <w:rPr>
          <w:color w:val="000000"/>
          <w:sz w:val="28"/>
          <w:szCs w:val="28"/>
        </w:rPr>
        <w:t xml:space="preserve"> разделись по желанию. Затем дети стали предлагать </w:t>
      </w:r>
      <w:r w:rsidRPr="00B323DC">
        <w:rPr>
          <w:color w:val="000000"/>
          <w:sz w:val="28"/>
          <w:szCs w:val="28"/>
        </w:rPr>
        <w:tab/>
        <w:t>нужные дела в группе, которые мы вместе систематизировали. И вот что</w:t>
      </w:r>
      <w:r w:rsidR="00900634">
        <w:rPr>
          <w:color w:val="000000"/>
          <w:sz w:val="28"/>
          <w:szCs w:val="28"/>
        </w:rPr>
        <w:t xml:space="preserve"> </w:t>
      </w:r>
      <w:r w:rsidRPr="00B323DC">
        <w:rPr>
          <w:color w:val="000000"/>
          <w:sz w:val="28"/>
          <w:szCs w:val="28"/>
        </w:rPr>
        <w:t>у нас получилось:</w:t>
      </w:r>
    </w:p>
    <w:tbl>
      <w:tblPr>
        <w:tblW w:w="1023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39"/>
      </w:tblGrid>
      <w:tr w:rsidR="00E24FF2" w:rsidRPr="006E4D36" w:rsidTr="00A376FA">
        <w:tc>
          <w:tcPr>
            <w:tcW w:w="10239" w:type="dxa"/>
            <w:shd w:val="clear" w:color="auto" w:fill="FFFFFF"/>
            <w:vAlign w:val="center"/>
          </w:tcPr>
          <w:p w:rsidR="00900634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lastRenderedPageBreak/>
              <w:t xml:space="preserve"> </w:t>
            </w:r>
          </w:p>
          <w:tbl>
            <w:tblPr>
              <w:tblW w:w="0" w:type="auto"/>
              <w:tblLayout w:type="fixed"/>
              <w:tblCellMar>
                <w:top w:w="28" w:type="dxa"/>
                <w:bottom w:w="28" w:type="dxa"/>
              </w:tblCellMar>
              <w:tblLook w:val="0000" w:firstRow="0" w:lastRow="0" w:firstColumn="0" w:lastColumn="0" w:noHBand="0" w:noVBand="0"/>
            </w:tblPr>
            <w:tblGrid>
              <w:gridCol w:w="3084"/>
              <w:gridCol w:w="6604"/>
            </w:tblGrid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B1E6D" w:rsidRPr="006E4D36" w:rsidRDefault="004B5EB3" w:rsidP="00900634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900634">
                    <w:rPr>
                      <w:b/>
                      <w:color w:val="000000"/>
                      <w:sz w:val="28"/>
                      <w:szCs w:val="28"/>
                    </w:rPr>
                    <w:t>(слайд 17)</w:t>
                  </w:r>
                  <w:r w:rsidR="00900634" w:rsidRPr="006E4D36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Составляющие группового уголка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900634">
                  <w:pPr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Содержание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Название группового коллектива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 xml:space="preserve">«Дружба» 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Девиз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8D3BC4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«В</w:t>
                  </w:r>
                  <w:r w:rsidR="004B5EB3" w:rsidRPr="006E4D36">
                    <w:rPr>
                      <w:color w:val="000000"/>
                      <w:sz w:val="28"/>
                      <w:szCs w:val="28"/>
                    </w:rPr>
                    <w:t xml:space="preserve"> дружбе - сила»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Правила группы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(о вежливости, о взаимоотношениях)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Экран соревнований</w:t>
                  </w:r>
                </w:p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«Соревноваться – значит дружить!»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личные и групповые достижения в учебно-воспитательном процессе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Актив группы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Председатель. Заместитель председателя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Службы и их обязанности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Библиотечная, Дежурная, Озеленения, Санитарная, Порядка и уюта, Спортивная, Хозяйственная.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Наши достижения</w:t>
                  </w: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color w:val="000000"/>
                      <w:sz w:val="28"/>
                      <w:szCs w:val="28"/>
                    </w:rPr>
                    <w:t>Грамоты, благодарности и т.п.</w:t>
                  </w:r>
                </w:p>
              </w:tc>
            </w:tr>
            <w:tr w:rsidR="00E24FF2" w:rsidRPr="006E4D36"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E24FF2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E24FF2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  <w:tr w:rsidR="00E24FF2" w:rsidRPr="006E4D36">
              <w:trPr>
                <w:trHeight w:val="52"/>
              </w:trPr>
              <w:tc>
                <w:tcPr>
                  <w:tcW w:w="3084" w:type="dxa"/>
                  <w:shd w:val="clear" w:color="auto" w:fill="auto"/>
                  <w:vAlign w:val="center"/>
                </w:tcPr>
                <w:p w:rsidR="00E24FF2" w:rsidRPr="006E4D36" w:rsidRDefault="00E24FF2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6604" w:type="dxa"/>
                  <w:shd w:val="clear" w:color="auto" w:fill="auto"/>
                  <w:vAlign w:val="center"/>
                </w:tcPr>
                <w:p w:rsidR="00E24FF2" w:rsidRPr="006E4D36" w:rsidRDefault="00E24FF2" w:rsidP="00C05829">
                  <w:pPr>
                    <w:ind w:left="567" w:hanging="283"/>
                    <w:rPr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24FF2" w:rsidRPr="00FF5254" w:rsidRDefault="004B5EB3" w:rsidP="00BE75DE">
            <w:pPr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</w:rPr>
              <w:t>ВОСПИТАТЕЛЕМ И ДЕТЬМИ БЫЛИ РАЗРАБОТАНЫ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Правила для учащихся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Мы учащиеся группы  «Дружба» принимая правила нашего коллектива, будем стремиться: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-Соблюдать устав школы и установленные в школе правила для учащихся.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-Уважать права и считаться с интересами других людей, не подвергать опасности жизнь и здоровье свое и окружающих;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-Заниматься в меру своих способностей;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-Принимать активное участие в жизни коллектива;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-Стремиться к взаимопониманию с одноклассниками, учителями, не обзывать, не оскорблять других людей, не перебивать собеседника в разговоре, внимательно слушать;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-Соблюдать правила техники безопасности, гигиены и санитарии;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-Соблюдать дисциплину и порядок в школе-интернате: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-Не опаздывать на уроки.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-Не пропускать школу без уважительной причины. В случае отсутствия в школе необходимо поставить в известность педагогов и представить документы, объясняющие твое отсутствие;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-Не покидать школьное здание, не получив на это разрешение. </w:t>
            </w:r>
          </w:p>
          <w:p w:rsidR="00124AFC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В избранный актив группы входит: председатель Сов</w:t>
            </w:r>
            <w:r w:rsidR="006E4D36" w:rsidRPr="006E4D36">
              <w:rPr>
                <w:color w:val="000000"/>
                <w:sz w:val="28"/>
                <w:szCs w:val="28"/>
              </w:rPr>
              <w:t>ета группы и  его заместитель.</w:t>
            </w:r>
          </w:p>
          <w:p w:rsidR="00E24FF2" w:rsidRPr="006E4D36" w:rsidRDefault="004B5EB3" w:rsidP="00C05829">
            <w:pPr>
              <w:rPr>
                <w:color w:val="000000"/>
                <w:sz w:val="28"/>
                <w:szCs w:val="28"/>
                <w:u w:val="single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Библиотечная служба, Дежурная служба, Служба озеленения, Санитарная служба, Служба порядка и уюта, Хозяйственная служба, Спортивная служба. Председатель и его заместитель являются первыми помощниками    воспитателя </w:t>
            </w:r>
            <w:r w:rsidRPr="00FF5254">
              <w:rPr>
                <w:b/>
                <w:color w:val="000000"/>
                <w:sz w:val="28"/>
                <w:szCs w:val="28"/>
              </w:rPr>
              <w:t>(слайд 18)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6E4D36" w:rsidRDefault="00E24FF2" w:rsidP="00C05829">
            <w:pPr>
              <w:ind w:left="567" w:hanging="283"/>
              <w:rPr>
                <w:color w:val="000000"/>
                <w:sz w:val="28"/>
                <w:szCs w:val="28"/>
                <w:u w:val="single"/>
              </w:rPr>
            </w:pP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Библиотечная служба.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  <w:u w:val="single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Отвечает за своевременную сдачу книг и их получение в школьной библиотеке. </w:t>
            </w:r>
            <w:r w:rsidRPr="006E4D36">
              <w:rPr>
                <w:color w:val="000000"/>
                <w:sz w:val="28"/>
                <w:szCs w:val="28"/>
              </w:rPr>
              <w:lastRenderedPageBreak/>
              <w:t>Занимается ремонтом книг, помогают на уроке внеклассного чтения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  <w:r w:rsidR="00124AFC" w:rsidRPr="00FF5254">
              <w:rPr>
                <w:b/>
                <w:color w:val="000000"/>
                <w:sz w:val="28"/>
                <w:szCs w:val="28"/>
              </w:rPr>
              <w:t>(</w:t>
            </w:r>
            <w:r w:rsidRPr="00FF5254">
              <w:rPr>
                <w:b/>
                <w:color w:val="000000"/>
                <w:sz w:val="28"/>
                <w:szCs w:val="28"/>
              </w:rPr>
              <w:t>слайд 19)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6E4D36" w:rsidRDefault="00E24FF2" w:rsidP="00C05829">
            <w:pPr>
              <w:ind w:left="567" w:hanging="283"/>
              <w:rPr>
                <w:color w:val="000000"/>
                <w:sz w:val="28"/>
                <w:szCs w:val="28"/>
                <w:u w:val="single"/>
              </w:rPr>
            </w:pP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Дежурная служба.</w:t>
            </w:r>
          </w:p>
          <w:p w:rsidR="00B103AC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Помогает контролировать график дежурств</w:t>
            </w:r>
            <w:r w:rsidR="00B103AC" w:rsidRPr="006E4D36">
              <w:rPr>
                <w:color w:val="000000"/>
                <w:sz w:val="28"/>
                <w:szCs w:val="28"/>
              </w:rPr>
              <w:t>а</w:t>
            </w:r>
            <w:r w:rsidRPr="006E4D36">
              <w:rPr>
                <w:color w:val="000000"/>
                <w:sz w:val="28"/>
                <w:szCs w:val="28"/>
              </w:rPr>
              <w:t xml:space="preserve"> в группе, в интернате, в школе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  <w:u w:val="single"/>
              </w:rPr>
            </w:pPr>
            <w:r w:rsidRPr="00FF5254">
              <w:rPr>
                <w:b/>
                <w:color w:val="000000"/>
                <w:sz w:val="28"/>
                <w:szCs w:val="28"/>
              </w:rPr>
              <w:t>(слайд 20)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Служба озеленения.</w:t>
            </w:r>
          </w:p>
          <w:p w:rsidR="00124AFC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Забота о растениях находящихся в группе, разведение зеленых насаждений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  <w:u w:val="single"/>
              </w:rPr>
            </w:pPr>
            <w:r w:rsidRPr="00FF5254">
              <w:rPr>
                <w:b/>
                <w:color w:val="000000"/>
                <w:sz w:val="28"/>
                <w:szCs w:val="28"/>
              </w:rPr>
              <w:t>(слайд 21)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Санитарная служба</w:t>
            </w:r>
            <w:r w:rsidRPr="006E4D36">
              <w:rPr>
                <w:color w:val="000000"/>
                <w:sz w:val="28"/>
                <w:szCs w:val="28"/>
                <w:u w:val="single"/>
              </w:rPr>
              <w:t>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  <w:u w:val="single"/>
              </w:rPr>
            </w:pPr>
            <w:r w:rsidRPr="006E4D36">
              <w:rPr>
                <w:color w:val="000000"/>
                <w:sz w:val="28"/>
                <w:szCs w:val="28"/>
              </w:rPr>
              <w:t>Следит за внешним видом ребят, контролирует выполнение воспитанниками утренних и вечерних гигиенических процедур, следит за хранением предметов личной гигиены воспитанниками группы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  <w:r w:rsidRPr="00FF5254">
              <w:rPr>
                <w:b/>
                <w:color w:val="000000"/>
                <w:sz w:val="28"/>
                <w:szCs w:val="28"/>
              </w:rPr>
              <w:t>(слайд 22)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Служба порядка и уюта</w:t>
            </w:r>
            <w:r w:rsidRPr="006E4D36">
              <w:rPr>
                <w:color w:val="000000"/>
                <w:sz w:val="28"/>
                <w:szCs w:val="28"/>
                <w:u w:val="single"/>
              </w:rPr>
              <w:t>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Помогает следить за порядком и уютом в группе. 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Контролирует уход за школьной формой и обувью.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Ежедневно подводит итоги соревнования «Лучшая спальня», «Лучшая кровать».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  <w:u w:val="single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Отвечает за стирку </w:t>
            </w:r>
            <w:r w:rsidRPr="00FF5254">
              <w:rPr>
                <w:b/>
                <w:color w:val="000000"/>
                <w:sz w:val="28"/>
                <w:szCs w:val="28"/>
              </w:rPr>
              <w:t>(слайд23)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Хозяйственная служба.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Следит за сохранностью и состоянием школьного имущества.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Участвует в организации трудовых десантов, рейдов.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  <w:u w:val="single"/>
              </w:rPr>
            </w:pPr>
            <w:r w:rsidRPr="006E4D36">
              <w:rPr>
                <w:color w:val="000000"/>
                <w:sz w:val="28"/>
                <w:szCs w:val="28"/>
              </w:rPr>
              <w:t>Организует самообслуживание в группе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  <w:r w:rsidRPr="00FF5254">
              <w:rPr>
                <w:b/>
                <w:color w:val="000000"/>
                <w:sz w:val="28"/>
                <w:szCs w:val="28"/>
              </w:rPr>
              <w:t>(слайд 24)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FF5254" w:rsidRDefault="004B5EB3" w:rsidP="006E4D36">
            <w:pPr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  <w:u w:val="single"/>
              </w:rPr>
              <w:t>Спортивная служба.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Следит за организацией и проведением утренних зарядок.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Отвечает за наличие спортивной формы у учащихся.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Контролирует сохранность спортивного инвентаря в группе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  <w:r w:rsidRPr="00FF5254">
              <w:rPr>
                <w:b/>
                <w:color w:val="000000"/>
                <w:sz w:val="28"/>
                <w:szCs w:val="28"/>
              </w:rPr>
              <w:t>(слайд 25</w:t>
            </w:r>
            <w:r w:rsidRPr="006E4D36">
              <w:rPr>
                <w:color w:val="000000"/>
                <w:sz w:val="28"/>
                <w:szCs w:val="28"/>
              </w:rPr>
              <w:t>)</w:t>
            </w:r>
            <w:r w:rsidR="006E4D36" w:rsidRPr="006E4D36">
              <w:rPr>
                <w:color w:val="000000"/>
                <w:sz w:val="28"/>
                <w:szCs w:val="28"/>
              </w:rPr>
              <w:t>.</w:t>
            </w:r>
            <w:r w:rsidRPr="006E4D36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6E4D36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Органы группового самоуправления избираются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 в начале каждого учебного года</w:t>
            </w:r>
          </w:p>
          <w:p w:rsidR="006E4D36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таким образом, чтобы все учащиеся могли войти  в ту  или иную службу. Внутри </w:t>
            </w:r>
          </w:p>
          <w:p w:rsidR="006E4D36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служб в течение года происходит сменность поручений, тем самым каждому </w:t>
            </w:r>
          </w:p>
          <w:p w:rsidR="006E4D36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предоставляется возможность попробовать себя в различных видах деятельности 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с разной степенью ответственности, побывать ведущим и ведомым, организатором и исполнителем. В процессе работы группы Дружба регулярно заслушивается  отчет той или иной службы на собраниях, линейках. Где мы взрослые и дети отмечаем и указываем на недостатки и успехи работы служб. Подводим итоги соревнований за </w:t>
            </w:r>
            <w:r w:rsidR="00124AFC" w:rsidRPr="006E4D36">
              <w:rPr>
                <w:color w:val="000000"/>
                <w:sz w:val="28"/>
                <w:szCs w:val="28"/>
              </w:rPr>
              <w:t>«</w:t>
            </w:r>
            <w:r w:rsidRPr="006E4D36">
              <w:rPr>
                <w:color w:val="000000"/>
                <w:sz w:val="28"/>
                <w:szCs w:val="28"/>
              </w:rPr>
              <w:t>Лучшую спальню</w:t>
            </w:r>
            <w:r w:rsidR="00124AFC" w:rsidRPr="006E4D36">
              <w:rPr>
                <w:color w:val="000000"/>
                <w:sz w:val="28"/>
                <w:szCs w:val="28"/>
              </w:rPr>
              <w:t>»</w:t>
            </w:r>
            <w:r w:rsidRPr="006E4D36">
              <w:rPr>
                <w:color w:val="000000"/>
                <w:sz w:val="28"/>
                <w:szCs w:val="28"/>
              </w:rPr>
              <w:t>,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  <w:r w:rsidRPr="00FF5254">
              <w:rPr>
                <w:b/>
                <w:color w:val="000000"/>
                <w:sz w:val="28"/>
                <w:szCs w:val="28"/>
              </w:rPr>
              <w:t>(слайд 26)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,</w:t>
            </w:r>
            <w:r w:rsidRPr="006E4D36">
              <w:rPr>
                <w:color w:val="000000"/>
                <w:sz w:val="28"/>
                <w:szCs w:val="28"/>
              </w:rPr>
              <w:t xml:space="preserve"> </w:t>
            </w:r>
            <w:r w:rsidR="00124AFC" w:rsidRPr="006E4D36">
              <w:rPr>
                <w:color w:val="000000"/>
                <w:sz w:val="28"/>
                <w:szCs w:val="28"/>
              </w:rPr>
              <w:t>«</w:t>
            </w:r>
            <w:r w:rsidRPr="006E4D36">
              <w:rPr>
                <w:color w:val="000000"/>
                <w:sz w:val="28"/>
                <w:szCs w:val="28"/>
              </w:rPr>
              <w:t>Лучший шкаф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» </w:t>
            </w:r>
            <w:r w:rsidRPr="00FF5254">
              <w:rPr>
                <w:b/>
                <w:color w:val="000000"/>
                <w:sz w:val="28"/>
                <w:szCs w:val="28"/>
              </w:rPr>
              <w:t>(слайд 27),</w:t>
            </w:r>
            <w:r w:rsidRPr="006E4D36">
              <w:rPr>
                <w:color w:val="000000"/>
                <w:sz w:val="28"/>
                <w:szCs w:val="28"/>
              </w:rPr>
              <w:t xml:space="preserve"> </w:t>
            </w:r>
            <w:r w:rsidR="00124AFC" w:rsidRPr="006E4D36">
              <w:rPr>
                <w:color w:val="000000"/>
                <w:sz w:val="28"/>
                <w:szCs w:val="28"/>
              </w:rPr>
              <w:t>«</w:t>
            </w:r>
            <w:r w:rsidRPr="006E4D36">
              <w:rPr>
                <w:color w:val="000000"/>
                <w:sz w:val="28"/>
                <w:szCs w:val="28"/>
              </w:rPr>
              <w:t>Лучшую кровать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» </w:t>
            </w:r>
            <w:r w:rsidRPr="00FF5254">
              <w:rPr>
                <w:b/>
                <w:color w:val="000000"/>
                <w:sz w:val="28"/>
                <w:szCs w:val="28"/>
              </w:rPr>
              <w:t>(слайд28)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,</w:t>
            </w:r>
            <w:r w:rsidRPr="006E4D36">
              <w:rPr>
                <w:color w:val="000000"/>
                <w:sz w:val="28"/>
                <w:szCs w:val="28"/>
              </w:rPr>
              <w:t xml:space="preserve"> и награждаем ребят.</w:t>
            </w:r>
          </w:p>
          <w:p w:rsidR="00E24FF2" w:rsidRPr="006E4D36" w:rsidRDefault="006E4D36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Сформировав актив группы, </w:t>
            </w:r>
            <w:r w:rsidR="004B5EB3" w:rsidRPr="006E4D36">
              <w:rPr>
                <w:color w:val="000000"/>
                <w:sz w:val="28"/>
                <w:szCs w:val="28"/>
              </w:rPr>
              <w:t xml:space="preserve">воспитатели определили формы </w:t>
            </w:r>
            <w:r w:rsidR="00124AFC" w:rsidRPr="006E4D36">
              <w:rPr>
                <w:color w:val="000000"/>
                <w:sz w:val="28"/>
                <w:szCs w:val="28"/>
              </w:rPr>
              <w:t>организации работы актива группы</w:t>
            </w:r>
            <w:r w:rsidR="004B5EB3" w:rsidRPr="006E4D36">
              <w:rPr>
                <w:color w:val="000000"/>
                <w:sz w:val="28"/>
                <w:szCs w:val="28"/>
              </w:rPr>
              <w:t>:</w:t>
            </w:r>
          </w:p>
          <w:p w:rsidR="00BE75DE" w:rsidRPr="006E4D36" w:rsidRDefault="00BE75DE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</w:rPr>
              <w:t>ФОРМЫ РАБОТЫ</w:t>
            </w:r>
            <w:r w:rsidRPr="006E4D36">
              <w:rPr>
                <w:color w:val="000000"/>
                <w:sz w:val="28"/>
                <w:szCs w:val="28"/>
              </w:rPr>
              <w:t> </w:t>
            </w:r>
            <w:r w:rsidRPr="00FF5254">
              <w:rPr>
                <w:b/>
                <w:color w:val="000000"/>
                <w:sz w:val="28"/>
                <w:szCs w:val="28"/>
              </w:rPr>
              <w:t>(слайд29)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124AFC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  </w:t>
            </w:r>
            <w:r w:rsidRPr="006E4D36">
              <w:rPr>
                <w:color w:val="000000"/>
                <w:sz w:val="28"/>
                <w:szCs w:val="28"/>
                <w:u w:val="single"/>
              </w:rPr>
              <w:t>индивидуальные</w:t>
            </w:r>
            <w:r w:rsidRPr="006E4D36">
              <w:rPr>
                <w:color w:val="000000"/>
                <w:sz w:val="28"/>
                <w:szCs w:val="28"/>
              </w:rPr>
              <w:t xml:space="preserve"> (воспитатель – воспитанник): индивидуальная беседа, </w:t>
            </w:r>
          </w:p>
          <w:p w:rsidR="00E24FF2" w:rsidRPr="006E4D36" w:rsidRDefault="004B5EB3" w:rsidP="00BE75DE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консультации, оказание индивидуальной помощи и т. д.;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  </w:t>
            </w:r>
            <w:r w:rsidRPr="006E4D36">
              <w:rPr>
                <w:color w:val="000000"/>
                <w:sz w:val="28"/>
                <w:szCs w:val="28"/>
                <w:u w:val="single"/>
              </w:rPr>
              <w:t>групповые</w:t>
            </w:r>
            <w:r w:rsidRPr="006E4D36">
              <w:rPr>
                <w:color w:val="000000"/>
                <w:sz w:val="28"/>
                <w:szCs w:val="28"/>
              </w:rPr>
              <w:t xml:space="preserve"> (воспитатель – группа детей, часть коллектива группы): инициативная группа, совет дела, органы самоуправления в группе и т. д.;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-  </w:t>
            </w:r>
            <w:r w:rsidRPr="006E4D36">
              <w:rPr>
                <w:color w:val="000000"/>
                <w:sz w:val="28"/>
                <w:szCs w:val="28"/>
                <w:u w:val="single"/>
              </w:rPr>
              <w:t>коллективные</w:t>
            </w:r>
            <w:r w:rsidRPr="006E4D36">
              <w:rPr>
                <w:color w:val="000000"/>
                <w:sz w:val="28"/>
                <w:szCs w:val="28"/>
              </w:rPr>
              <w:t xml:space="preserve"> (воспитатель – весь коллектив группы): групповое собрание, внеклассные мероприятия и т. д.;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lastRenderedPageBreak/>
              <w:t>-   </w:t>
            </w:r>
            <w:r w:rsidRPr="006E4D36">
              <w:rPr>
                <w:color w:val="000000"/>
                <w:sz w:val="28"/>
                <w:szCs w:val="28"/>
                <w:u w:val="single"/>
              </w:rPr>
              <w:t>массовые (</w:t>
            </w:r>
            <w:r w:rsidR="006E4D36" w:rsidRPr="006E4D36">
              <w:rPr>
                <w:color w:val="000000"/>
                <w:sz w:val="28"/>
                <w:szCs w:val="28"/>
              </w:rPr>
              <w:t>воспитатель – несколько групп</w:t>
            </w:r>
            <w:proofErr w:type="gramStart"/>
            <w:r w:rsidR="006E4D36" w:rsidRPr="006E4D36">
              <w:rPr>
                <w:color w:val="000000"/>
                <w:sz w:val="28"/>
                <w:szCs w:val="28"/>
              </w:rPr>
              <w:t xml:space="preserve">) </w:t>
            </w:r>
            <w:r w:rsidRPr="006E4D36">
              <w:rPr>
                <w:color w:val="000000"/>
                <w:sz w:val="28"/>
                <w:szCs w:val="28"/>
              </w:rPr>
              <w:t>:</w:t>
            </w:r>
            <w:proofErr w:type="gramEnd"/>
            <w:r w:rsidRPr="006E4D36">
              <w:rPr>
                <w:color w:val="000000"/>
                <w:sz w:val="28"/>
                <w:szCs w:val="28"/>
              </w:rPr>
              <w:t xml:space="preserve">  групповая линейка, а также любое воспитательное дело, мероприятие, система дел, охватывающая несколько групп, будь то одна параллель или вся школа;</w:t>
            </w:r>
          </w:p>
          <w:p w:rsidR="006E4D36" w:rsidRPr="006E4D36" w:rsidRDefault="006E4D36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C05829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</w:rPr>
              <w:t>На втором</w:t>
            </w:r>
            <w:r w:rsidRPr="006E4D36">
              <w:rPr>
                <w:color w:val="000000"/>
                <w:sz w:val="28"/>
                <w:szCs w:val="28"/>
              </w:rPr>
              <w:t xml:space="preserve"> практическом этапе п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роисходит  организация трудовой </w:t>
            </w:r>
            <w:r w:rsidR="00124AFC" w:rsidRPr="006E4D36">
              <w:rPr>
                <w:color w:val="000000"/>
                <w:sz w:val="28"/>
                <w:szCs w:val="28"/>
              </w:rPr>
              <w:t>деятельности</w:t>
            </w:r>
            <w:r w:rsidR="00C05829" w:rsidRPr="006E4D36">
              <w:rPr>
                <w:color w:val="000000"/>
                <w:sz w:val="28"/>
                <w:szCs w:val="28"/>
              </w:rPr>
              <w:t>,</w:t>
            </w:r>
          </w:p>
          <w:p w:rsidR="00C05829" w:rsidRPr="006E4D36" w:rsidRDefault="00124AFC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правильного </w:t>
            </w:r>
            <w:r w:rsidR="004B5EB3" w:rsidRPr="006E4D36">
              <w:rPr>
                <w:color w:val="000000"/>
                <w:sz w:val="28"/>
                <w:szCs w:val="28"/>
              </w:rPr>
              <w:t>общения уч</w:t>
            </w:r>
            <w:r w:rsidRPr="006E4D36">
              <w:rPr>
                <w:color w:val="000000"/>
                <w:sz w:val="28"/>
                <w:szCs w:val="28"/>
              </w:rPr>
              <w:t xml:space="preserve">еник-ученик, ученик - педагог </w:t>
            </w:r>
            <w:r w:rsidR="00C05829" w:rsidRPr="006E4D36">
              <w:rPr>
                <w:color w:val="000000"/>
                <w:sz w:val="28"/>
                <w:szCs w:val="28"/>
              </w:rPr>
              <w:t>у воспитанников</w:t>
            </w:r>
          </w:p>
          <w:p w:rsidR="00C05829" w:rsidRPr="006E4D36" w:rsidRDefault="004B5EB3" w:rsidP="006E4D36">
            <w:pPr>
              <w:rPr>
                <w:rStyle w:val="a4"/>
                <w:i w:val="0"/>
                <w:iCs w:val="0"/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формируются сознательное и ответственное отношения к своим правам и обязанностям. </w:t>
            </w:r>
            <w:r w:rsidRPr="006E4D36">
              <w:rPr>
                <w:rStyle w:val="a4"/>
                <w:i w:val="0"/>
                <w:iCs w:val="0"/>
                <w:color w:val="000000"/>
                <w:sz w:val="28"/>
                <w:szCs w:val="28"/>
              </w:rPr>
              <w:t xml:space="preserve">Дети  видят и осознают результаты своего труда, у них </w:t>
            </w:r>
          </w:p>
          <w:p w:rsidR="00C05829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rStyle w:val="a4"/>
                <w:i w:val="0"/>
                <w:iCs w:val="0"/>
                <w:color w:val="000000"/>
                <w:sz w:val="28"/>
                <w:szCs w:val="28"/>
              </w:rPr>
              <w:t>формируются</w:t>
            </w:r>
            <w:r w:rsidRPr="006E4D36">
              <w:rPr>
                <w:color w:val="000000"/>
                <w:sz w:val="28"/>
                <w:szCs w:val="28"/>
              </w:rPr>
              <w:t xml:space="preserve">  положительные лидерские кач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ества, нравственные </w:t>
            </w:r>
            <w:r w:rsidR="00124AFC" w:rsidRPr="006E4D36">
              <w:rPr>
                <w:color w:val="000000"/>
                <w:sz w:val="28"/>
                <w:szCs w:val="28"/>
              </w:rPr>
              <w:t>отношения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, </w:t>
            </w:r>
            <w:r w:rsidRPr="006E4D36">
              <w:rPr>
                <w:color w:val="000000"/>
                <w:sz w:val="28"/>
                <w:szCs w:val="28"/>
              </w:rPr>
              <w:t xml:space="preserve">развиваются навыки работы в группе, вырабатываются навыки </w:t>
            </w:r>
          </w:p>
          <w:p w:rsidR="00E24FF2" w:rsidRPr="006E4D36" w:rsidRDefault="00FF5254" w:rsidP="006E4D3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организации помощи нуждающи</w:t>
            </w:r>
            <w:r w:rsidR="004B5EB3" w:rsidRPr="006E4D36">
              <w:rPr>
                <w:color w:val="000000"/>
                <w:sz w:val="28"/>
                <w:szCs w:val="28"/>
              </w:rPr>
              <w:t>мся</w:t>
            </w:r>
            <w:r w:rsidR="006E4D36" w:rsidRPr="006E4D36">
              <w:rPr>
                <w:color w:val="000000"/>
                <w:sz w:val="28"/>
                <w:szCs w:val="28"/>
              </w:rPr>
              <w:t>,</w:t>
            </w:r>
            <w:r w:rsidR="004B5EB3" w:rsidRPr="006E4D36">
              <w:rPr>
                <w:color w:val="000000"/>
                <w:sz w:val="28"/>
                <w:szCs w:val="28"/>
              </w:rPr>
              <w:t xml:space="preserve"> через такие формы работы как: 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игры «Рисунок на спине», «Остров конфликтов», «Узел дружбы» и т. д.; они   на сплочение детского коллектива, в процессе игры дети учатся умению действовать сообща,  умению находить выход из конфликтных ситуаций,  умению работать в парах, приобретают навыки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сотрудничества</w:t>
            </w:r>
            <w:r w:rsidRPr="006E4D36">
              <w:rPr>
                <w:color w:val="000000"/>
                <w:sz w:val="28"/>
                <w:szCs w:val="28"/>
              </w:rPr>
              <w:t xml:space="preserve">  </w:t>
            </w:r>
            <w:r w:rsidRPr="00FF5254">
              <w:rPr>
                <w:b/>
                <w:color w:val="000000"/>
                <w:sz w:val="28"/>
                <w:szCs w:val="28"/>
              </w:rPr>
              <w:t>(слайд 30)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  <w:r w:rsidRPr="00FF5254">
              <w:rPr>
                <w:b/>
                <w:color w:val="000000"/>
                <w:sz w:val="28"/>
                <w:szCs w:val="28"/>
              </w:rPr>
              <w:t xml:space="preserve">  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участие в кружковой деятельности, общест</w:t>
            </w:r>
            <w:r w:rsidR="006E4D36" w:rsidRPr="006E4D36">
              <w:rPr>
                <w:color w:val="000000"/>
                <w:sz w:val="28"/>
                <w:szCs w:val="28"/>
              </w:rPr>
              <w:t>венно-полезный труд, акции «Мой</w:t>
            </w:r>
            <w:r w:rsidR="00900634">
              <w:rPr>
                <w:color w:val="000000"/>
                <w:sz w:val="28"/>
                <w:szCs w:val="28"/>
              </w:rPr>
              <w:t xml:space="preserve"> </w:t>
            </w:r>
            <w:r w:rsidRPr="006E4D36">
              <w:rPr>
                <w:color w:val="000000"/>
                <w:sz w:val="28"/>
                <w:szCs w:val="28"/>
              </w:rPr>
              <w:t>лучший участок», «Уютная группа</w:t>
            </w:r>
            <w:proofErr w:type="gramStart"/>
            <w:r w:rsidRPr="006E4D36">
              <w:rPr>
                <w:color w:val="000000"/>
                <w:sz w:val="28"/>
                <w:szCs w:val="28"/>
              </w:rPr>
              <w:t>»,  (</w:t>
            </w:r>
            <w:proofErr w:type="gramEnd"/>
            <w:r w:rsidRPr="006E4D36">
              <w:rPr>
                <w:color w:val="000000"/>
                <w:sz w:val="28"/>
                <w:szCs w:val="28"/>
              </w:rPr>
              <w:t xml:space="preserve"> направлены  на формирование сознательного отно</w:t>
            </w:r>
            <w:r w:rsidR="00124AFC" w:rsidRPr="006E4D36">
              <w:rPr>
                <w:color w:val="000000"/>
                <w:sz w:val="28"/>
                <w:szCs w:val="28"/>
              </w:rPr>
              <w:t>шения к труду, ответственности , качеству</w:t>
            </w:r>
            <w:r w:rsidRPr="006E4D36">
              <w:rPr>
                <w:color w:val="000000"/>
                <w:sz w:val="28"/>
                <w:szCs w:val="28"/>
              </w:rPr>
              <w:t xml:space="preserve"> выполнения работы, оказание помощи нуждающимся)</w:t>
            </w:r>
            <w:r w:rsidRPr="00FF5254">
              <w:rPr>
                <w:b/>
                <w:color w:val="000000"/>
                <w:sz w:val="28"/>
                <w:szCs w:val="28"/>
              </w:rPr>
              <w:t>(слайд 31)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  <w:r w:rsidRPr="00FF5254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E24FF2" w:rsidRPr="006E4D36" w:rsidRDefault="00124AFC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Часы Общения  - </w:t>
            </w:r>
            <w:r w:rsidR="004B5EB3" w:rsidRPr="006E4D36">
              <w:rPr>
                <w:color w:val="000000"/>
                <w:sz w:val="28"/>
                <w:szCs w:val="28"/>
              </w:rPr>
              <w:t>«Наши взаимоотношения», «Я и моя группа» (это-умение вместе ра</w:t>
            </w:r>
            <w:r w:rsidRPr="006E4D36">
              <w:rPr>
                <w:color w:val="000000"/>
                <w:sz w:val="28"/>
                <w:szCs w:val="28"/>
              </w:rPr>
              <w:t>ботать и общаться в коллективе)</w:t>
            </w:r>
            <w:r w:rsidR="004B5EB3" w:rsidRPr="006E4D36">
              <w:rPr>
                <w:color w:val="000000"/>
                <w:sz w:val="28"/>
                <w:szCs w:val="28"/>
              </w:rPr>
              <w:t xml:space="preserve"> </w:t>
            </w:r>
            <w:r w:rsidR="004B5EB3" w:rsidRPr="00FF5254">
              <w:rPr>
                <w:b/>
                <w:color w:val="000000"/>
                <w:sz w:val="28"/>
                <w:szCs w:val="28"/>
              </w:rPr>
              <w:t>(слайд 32)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6E4D36" w:rsidRPr="006E4D36" w:rsidRDefault="00124AFC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Выполнение бытовых заданий, о</w:t>
            </w:r>
            <w:r w:rsidR="004B5EB3" w:rsidRPr="006E4D36">
              <w:rPr>
                <w:color w:val="000000"/>
                <w:sz w:val="28"/>
                <w:szCs w:val="28"/>
              </w:rPr>
              <w:t>перации «Волшебный утюг»,</w:t>
            </w:r>
            <w:r w:rsidR="00B103AC" w:rsidRPr="006E4D36">
              <w:rPr>
                <w:color w:val="000000"/>
                <w:sz w:val="28"/>
                <w:szCs w:val="28"/>
              </w:rPr>
              <w:t xml:space="preserve"> </w:t>
            </w:r>
            <w:r w:rsidR="004B5EB3" w:rsidRPr="00FF5254">
              <w:rPr>
                <w:b/>
                <w:color w:val="000000"/>
                <w:sz w:val="28"/>
                <w:szCs w:val="28"/>
              </w:rPr>
              <w:t>(слайд 33)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    </w:t>
            </w:r>
          </w:p>
          <w:p w:rsidR="00E24FF2" w:rsidRPr="006E4D36" w:rsidRDefault="00C05829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«Мой </w:t>
            </w:r>
            <w:r w:rsidR="004B5EB3" w:rsidRPr="006E4D36">
              <w:rPr>
                <w:color w:val="000000"/>
                <w:sz w:val="28"/>
                <w:szCs w:val="28"/>
              </w:rPr>
              <w:t>внешний вид</w:t>
            </w:r>
            <w:r w:rsidR="004B5EB3" w:rsidRPr="00FF5254">
              <w:rPr>
                <w:color w:val="000000"/>
                <w:sz w:val="28"/>
                <w:szCs w:val="28"/>
              </w:rPr>
              <w:t>»</w:t>
            </w:r>
            <w:r w:rsidR="00BE75DE" w:rsidRPr="00FF5254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4B5EB3" w:rsidRPr="00FF5254">
              <w:rPr>
                <w:b/>
                <w:color w:val="000000"/>
                <w:sz w:val="28"/>
                <w:szCs w:val="28"/>
              </w:rPr>
              <w:t>(слайд 34).(</w:t>
            </w:r>
            <w:r w:rsidR="004B5EB3" w:rsidRPr="006E4D36">
              <w:rPr>
                <w:color w:val="000000"/>
                <w:sz w:val="28"/>
                <w:szCs w:val="28"/>
              </w:rPr>
              <w:t>это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 </w:t>
            </w:r>
            <w:r w:rsidR="004B5EB3" w:rsidRPr="006E4D36">
              <w:rPr>
                <w:color w:val="000000"/>
                <w:sz w:val="28"/>
                <w:szCs w:val="28"/>
              </w:rPr>
              <w:t>-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 закрепление трудовых навыков, </w:t>
            </w:r>
            <w:r w:rsidR="004B5EB3" w:rsidRPr="006E4D36">
              <w:rPr>
                <w:color w:val="000000"/>
                <w:sz w:val="28"/>
                <w:szCs w:val="28"/>
              </w:rPr>
              <w:t>чувство ответственности за выполнение задания и осозна</w:t>
            </w:r>
            <w:r w:rsidR="00124AFC" w:rsidRPr="006E4D36">
              <w:rPr>
                <w:color w:val="000000"/>
                <w:sz w:val="28"/>
                <w:szCs w:val="28"/>
              </w:rPr>
              <w:t>ние результатов  своего труда).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На третьем заключительном этапе програ</w:t>
            </w:r>
            <w:r w:rsidR="006E4D36" w:rsidRPr="006E4D36">
              <w:rPr>
                <w:color w:val="000000"/>
                <w:sz w:val="28"/>
                <w:szCs w:val="28"/>
              </w:rPr>
              <w:t xml:space="preserve">ммы проводим оценку результатов </w:t>
            </w:r>
            <w:r w:rsidRPr="006E4D36">
              <w:rPr>
                <w:color w:val="000000"/>
                <w:sz w:val="28"/>
                <w:szCs w:val="28"/>
              </w:rPr>
              <w:t>работы органов ученического самоуправления через опросники, анкетирование, часы общения.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Проводим рефлексию для анализа  изменения 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методов, форм, </w:t>
            </w:r>
            <w:r w:rsidRPr="006E4D36">
              <w:rPr>
                <w:color w:val="000000"/>
                <w:sz w:val="28"/>
                <w:szCs w:val="28"/>
              </w:rPr>
              <w:t>мероприятий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для дальнейшей работы над проблемой.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В "рефлексивном кругу" каждому из участников дается возможность: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зафиксировать свое состояние постижения обсуждаемой проблемы;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определить причины данного состояния;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дать самооценку результативности состоявшегося</w:t>
            </w:r>
            <w:r w:rsidR="005C3B1A" w:rsidRPr="006E4D36">
              <w:rPr>
                <w:color w:val="000000"/>
                <w:sz w:val="28"/>
                <w:szCs w:val="28"/>
              </w:rPr>
              <w:t xml:space="preserve"> педагогического взаимодействия </w:t>
            </w:r>
            <w:r w:rsidRPr="006E4D36">
              <w:rPr>
                <w:color w:val="000000"/>
                <w:sz w:val="28"/>
                <w:szCs w:val="28"/>
              </w:rPr>
              <w:t xml:space="preserve">для своего развития. Педагог завершает анализ и подводит итог реализации технологии при помощи  наблюдений, опроса, анализа диагностики по методике А. </w:t>
            </w:r>
            <w:proofErr w:type="spellStart"/>
            <w:r w:rsidRPr="006E4D36">
              <w:rPr>
                <w:color w:val="000000"/>
                <w:sz w:val="28"/>
                <w:szCs w:val="28"/>
              </w:rPr>
              <w:t>Лутошкина</w:t>
            </w:r>
            <w:proofErr w:type="spellEnd"/>
            <w:r w:rsidRPr="006E4D36">
              <w:rPr>
                <w:color w:val="000000"/>
                <w:sz w:val="28"/>
                <w:szCs w:val="28"/>
              </w:rPr>
              <w:t xml:space="preserve"> «Какой у нас коллектив», «Как прожит год», «Мое поручение», «Мои отношения», «Мишень активности»</w:t>
            </w:r>
            <w:r w:rsidR="006E4D36" w:rsidRPr="006E4D36">
              <w:rPr>
                <w:color w:val="000000"/>
                <w:sz w:val="28"/>
                <w:szCs w:val="28"/>
              </w:rPr>
              <w:t>.</w:t>
            </w:r>
            <w:r w:rsidRPr="006E4D36">
              <w:rPr>
                <w:color w:val="000000"/>
                <w:sz w:val="28"/>
                <w:szCs w:val="28"/>
              </w:rPr>
              <w:t xml:space="preserve"> 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Например:  </w:t>
            </w:r>
            <w:r w:rsidRPr="00FF5254">
              <w:rPr>
                <w:b/>
                <w:color w:val="000000"/>
                <w:sz w:val="28"/>
                <w:szCs w:val="28"/>
              </w:rPr>
              <w:t>Методика «Пьедестал» (слайд 35)</w:t>
            </w:r>
            <w:r w:rsidR="006E4D36" w:rsidRPr="00FF525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Учащимся группы предлагается построить пьедестал для награжде</w:t>
            </w:r>
            <w:r w:rsidR="004A6B0C" w:rsidRPr="006E4D36">
              <w:rPr>
                <w:color w:val="000000"/>
                <w:sz w:val="28"/>
                <w:szCs w:val="28"/>
              </w:rPr>
              <w:t xml:space="preserve">ния, на который они имеют право, </w:t>
            </w:r>
            <w:r w:rsidR="00B103AC" w:rsidRPr="006E4D36">
              <w:rPr>
                <w:color w:val="000000"/>
                <w:sz w:val="28"/>
                <w:szCs w:val="28"/>
              </w:rPr>
              <w:t xml:space="preserve">поставить </w:t>
            </w:r>
            <w:r w:rsidR="00124AFC" w:rsidRPr="006E4D36">
              <w:rPr>
                <w:color w:val="000000"/>
                <w:sz w:val="28"/>
                <w:szCs w:val="28"/>
              </w:rPr>
              <w:t xml:space="preserve"> </w:t>
            </w:r>
            <w:r w:rsidRPr="006E4D3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E4D36">
              <w:rPr>
                <w:color w:val="000000"/>
                <w:sz w:val="28"/>
                <w:szCs w:val="28"/>
              </w:rPr>
              <w:t>одногруппников</w:t>
            </w:r>
            <w:proofErr w:type="spellEnd"/>
            <w:r w:rsidRPr="006E4D36">
              <w:rPr>
                <w:color w:val="000000"/>
                <w:sz w:val="28"/>
                <w:szCs w:val="28"/>
              </w:rPr>
              <w:t>. Для этого ребята должны сами опреде</w:t>
            </w:r>
            <w:r w:rsidR="00B103AC" w:rsidRPr="006E4D36">
              <w:rPr>
                <w:color w:val="000000"/>
                <w:sz w:val="28"/>
                <w:szCs w:val="28"/>
              </w:rPr>
              <w:t xml:space="preserve">лить, за что они ставят </w:t>
            </w:r>
            <w:proofErr w:type="spellStart"/>
            <w:r w:rsidR="00B103AC" w:rsidRPr="006E4D36">
              <w:rPr>
                <w:color w:val="000000"/>
                <w:sz w:val="28"/>
                <w:szCs w:val="28"/>
              </w:rPr>
              <w:t>одногруп</w:t>
            </w:r>
            <w:r w:rsidRPr="006E4D36">
              <w:rPr>
                <w:color w:val="000000"/>
                <w:sz w:val="28"/>
                <w:szCs w:val="28"/>
              </w:rPr>
              <w:t>пников</w:t>
            </w:r>
            <w:proofErr w:type="spellEnd"/>
            <w:r w:rsidRPr="006E4D36">
              <w:rPr>
                <w:color w:val="000000"/>
                <w:sz w:val="28"/>
                <w:szCs w:val="28"/>
              </w:rPr>
              <w:t xml:space="preserve"> на ступеньки пьедестала. Всех ступенек пять. Если воспитанник считает нужным, одну из этих ступенек он определяет для себя.</w:t>
            </w:r>
          </w:p>
          <w:p w:rsidR="00E24FF2" w:rsidRPr="006E4D36" w:rsidRDefault="004B5EB3" w:rsidP="006E4D36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(Данная методика позволяет увидеть взаимоотношения учащихся в коллективе, их привязанность друг к другу, определить нравственную сторону взаимоотношений </w:t>
            </w:r>
            <w:r w:rsidRPr="006E4D36">
              <w:rPr>
                <w:color w:val="000000"/>
                <w:sz w:val="28"/>
                <w:szCs w:val="28"/>
              </w:rPr>
              <w:lastRenderedPageBreak/>
              <w:t>учащихся.)</w:t>
            </w:r>
          </w:p>
          <w:p w:rsidR="00E24FF2" w:rsidRPr="006E4D36" w:rsidRDefault="004B5EB3" w:rsidP="0090063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На каждом этапе достигается более высокий уровень самоуправляемости коллектива. Именно они определяют структурную характеристику процесса развития самоуправления. Каждый этап отличается от предыдущего уровнем сложности решаемых управленческих проблем. Переход от одного этапа к другому соответствует достижению коллективом определенного уровня развития самоуправления. </w:t>
            </w:r>
          </w:p>
          <w:p w:rsidR="00E24FF2" w:rsidRPr="006E4D36" w:rsidRDefault="004B5EB3" w:rsidP="0090063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Успешно пройдя эти этапы развития ученического самоуправления</w:t>
            </w:r>
            <w:r w:rsidR="004A6B0C" w:rsidRPr="006E4D36">
              <w:rPr>
                <w:color w:val="000000"/>
                <w:sz w:val="28"/>
                <w:szCs w:val="28"/>
              </w:rPr>
              <w:t>,</w:t>
            </w:r>
            <w:r w:rsidRPr="006E4D36">
              <w:rPr>
                <w:color w:val="000000"/>
                <w:sz w:val="28"/>
                <w:szCs w:val="28"/>
              </w:rPr>
              <w:t xml:space="preserve"> мы можем подвести итог нашей деятельности.</w:t>
            </w:r>
          </w:p>
          <w:p w:rsidR="00E24FF2" w:rsidRPr="006E4D36" w:rsidRDefault="004B5EB3" w:rsidP="0090063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Анализ деятельности органов ученического самоуправления нашей группы показывает, что мы находимся на втором этапе развития, этапе становления.</w:t>
            </w:r>
          </w:p>
          <w:p w:rsidR="00900634" w:rsidRDefault="004B5EB3" w:rsidP="0090063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Постепенно  в группе Дружба из года в год формируются традиции, нравственные качества, система ценностей и взаимной ответственности, растёт самосознание детского коллектива, а, следовательно, усложняется и сама совместная деятельность.</w:t>
            </w:r>
          </w:p>
          <w:p w:rsidR="00E24FF2" w:rsidRPr="006E4D36" w:rsidRDefault="004B5EB3" w:rsidP="0090063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Исследовав  итоги работы группы по внедрению и реализации модели ученического самоуправления за период 2013-2015г</w:t>
            </w:r>
            <w:r w:rsidR="004A6B0C" w:rsidRPr="006E4D36">
              <w:rPr>
                <w:color w:val="000000"/>
                <w:sz w:val="28"/>
                <w:szCs w:val="28"/>
              </w:rPr>
              <w:t xml:space="preserve">, </w:t>
            </w:r>
            <w:r w:rsidRPr="006E4D36">
              <w:rPr>
                <w:color w:val="000000"/>
                <w:sz w:val="28"/>
                <w:szCs w:val="28"/>
              </w:rPr>
              <w:t>мы видим что: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1.Разработана модель самоуправления и организован процесс реализации этой модели на практике.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2.Сформированы основы нормативно-правовой базы развития группового самоуправления.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3.Отлажено четкое взаимодействие всех структур системы  группового самоуправления</w:t>
            </w:r>
            <w:r w:rsidRPr="006E4D36">
              <w:rPr>
                <w:color w:val="333333"/>
                <w:sz w:val="28"/>
                <w:szCs w:val="28"/>
              </w:rPr>
              <w:t>.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4.Углубляется подготовка </w:t>
            </w:r>
            <w:r w:rsidR="004A6B0C" w:rsidRPr="006E4D36">
              <w:rPr>
                <w:color w:val="000000"/>
                <w:sz w:val="28"/>
                <w:szCs w:val="28"/>
              </w:rPr>
              <w:t>школьников к осознанному участию</w:t>
            </w:r>
            <w:r w:rsidRPr="006E4D36">
              <w:rPr>
                <w:color w:val="000000"/>
                <w:sz w:val="28"/>
                <w:szCs w:val="28"/>
              </w:rPr>
              <w:t xml:space="preserve"> группового самоуправления</w:t>
            </w:r>
            <w:r w:rsidR="004A6B0C" w:rsidRPr="006E4D36">
              <w:rPr>
                <w:color w:val="000000"/>
                <w:sz w:val="28"/>
                <w:szCs w:val="28"/>
              </w:rPr>
              <w:t>.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5.Совершенствуется методическая подготовка воспитателей к работе с органами самоуправления учащихся</w:t>
            </w:r>
            <w:r w:rsidR="004A6B0C" w:rsidRPr="006E4D36">
              <w:rPr>
                <w:color w:val="000000"/>
                <w:sz w:val="28"/>
                <w:szCs w:val="28"/>
              </w:rPr>
              <w:t>.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6.Отработан механизм выбора в органы группового самоуправления</w:t>
            </w:r>
          </w:p>
          <w:p w:rsidR="00900634" w:rsidRDefault="004B5EB3" w:rsidP="00900634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7.Разработаны основные направления деятельности, распределены функциональные обязанности и намечены мероприятия по их  реализации.</w:t>
            </w:r>
          </w:p>
          <w:p w:rsidR="00900634" w:rsidRDefault="00900634" w:rsidP="00900634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5C3B1A" w:rsidRPr="006E4D36" w:rsidRDefault="004B5EB3" w:rsidP="00900634">
            <w:pPr>
              <w:ind w:left="284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Из вышесказанного мы видим, что самоуправление необходимо  детскому коллективу. Оно  имеет большое значение в формировании нравственных качеств таких, как ответственность, сплочение коллектива, трудолюбие, осознание конечного результата выполненн</w:t>
            </w:r>
            <w:r w:rsidR="005C3B1A" w:rsidRPr="006E4D36">
              <w:rPr>
                <w:color w:val="000000"/>
                <w:sz w:val="28"/>
                <w:szCs w:val="28"/>
              </w:rPr>
              <w:t>ого задания. У учащихся  групп</w:t>
            </w:r>
          </w:p>
          <w:p w:rsidR="00900634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Дружба можно сказать хорошо формируют</w:t>
            </w:r>
            <w:r w:rsidR="00900634">
              <w:rPr>
                <w:color w:val="000000"/>
                <w:sz w:val="28"/>
                <w:szCs w:val="28"/>
              </w:rPr>
              <w:t xml:space="preserve">ся   эти качества. </w:t>
            </w:r>
          </w:p>
          <w:p w:rsidR="00900634" w:rsidRDefault="00900634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Это видно и </w:t>
            </w:r>
            <w:r w:rsidR="004B5EB3" w:rsidRPr="006E4D36">
              <w:rPr>
                <w:color w:val="000000"/>
                <w:sz w:val="28"/>
                <w:szCs w:val="28"/>
              </w:rPr>
              <w:t xml:space="preserve">результатов диагностики. </w:t>
            </w: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Основ</w:t>
            </w:r>
            <w:r w:rsidR="00900634">
              <w:rPr>
                <w:color w:val="000000"/>
                <w:sz w:val="28"/>
                <w:szCs w:val="28"/>
              </w:rPr>
              <w:t xml:space="preserve">ными    критериями нравственной воспитанности мы взяли </w:t>
            </w:r>
            <w:r w:rsidRPr="006E4D36">
              <w:rPr>
                <w:color w:val="000000"/>
                <w:sz w:val="28"/>
                <w:szCs w:val="28"/>
              </w:rPr>
              <w:t>ответственность, сплочение детского коллектива, трудолюбие, качество выполнения работы.</w:t>
            </w:r>
          </w:p>
          <w:p w:rsidR="00FF5254" w:rsidRDefault="00FF5254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FF5254" w:rsidRDefault="00FF5254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A376FA" w:rsidRDefault="00A376FA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E24FF2" w:rsidRPr="006E4D36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</w:t>
            </w:r>
            <w:r w:rsidRPr="00FF5254">
              <w:rPr>
                <w:b/>
                <w:color w:val="000000"/>
                <w:sz w:val="28"/>
                <w:szCs w:val="28"/>
              </w:rPr>
              <w:t>Диагностика нравственной воспитанности</w:t>
            </w:r>
            <w:r w:rsidRPr="006E4D36">
              <w:rPr>
                <w:color w:val="000000"/>
                <w:sz w:val="28"/>
                <w:szCs w:val="28"/>
              </w:rPr>
              <w:t xml:space="preserve">.  </w:t>
            </w:r>
            <w:r w:rsidRPr="00900634">
              <w:rPr>
                <w:b/>
                <w:color w:val="000000"/>
                <w:sz w:val="28"/>
                <w:szCs w:val="28"/>
              </w:rPr>
              <w:t>(Слайд 36)</w:t>
            </w:r>
            <w:r w:rsidR="00900634">
              <w:rPr>
                <w:b/>
                <w:color w:val="000000"/>
                <w:sz w:val="28"/>
                <w:szCs w:val="28"/>
              </w:rPr>
              <w:t>.</w:t>
            </w:r>
          </w:p>
          <w:p w:rsidR="00E24FF2" w:rsidRDefault="004B5EB3" w:rsidP="00C05829">
            <w:pPr>
              <w:ind w:left="567" w:hanging="283"/>
              <w:rPr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</w:t>
            </w:r>
            <w:r w:rsidRPr="006E4D36">
              <w:rPr>
                <w:sz w:val="28"/>
                <w:szCs w:val="28"/>
              </w:rPr>
              <w:t>Результаты контрольной диагностики</w:t>
            </w:r>
          </w:p>
          <w:p w:rsidR="00A376FA" w:rsidRPr="006E4D36" w:rsidRDefault="00A376FA" w:rsidP="00C05829">
            <w:pPr>
              <w:ind w:left="567" w:hanging="283"/>
              <w:rPr>
                <w:sz w:val="28"/>
                <w:szCs w:val="28"/>
              </w:rPr>
            </w:pPr>
          </w:p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2650"/>
              <w:gridCol w:w="2135"/>
              <w:gridCol w:w="2268"/>
              <w:gridCol w:w="2669"/>
            </w:tblGrid>
            <w:tr w:rsidR="00E24FF2" w:rsidRPr="006E4D36" w:rsidTr="00A376FA">
              <w:tc>
                <w:tcPr>
                  <w:tcW w:w="2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Критерии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На начало года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На конец года</w:t>
                  </w:r>
                </w:p>
              </w:tc>
              <w:tc>
                <w:tcPr>
                  <w:tcW w:w="2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В настоящее время</w:t>
                  </w:r>
                </w:p>
              </w:tc>
            </w:tr>
            <w:tr w:rsidR="00E24FF2" w:rsidRPr="006E4D36" w:rsidTr="00A376FA">
              <w:tc>
                <w:tcPr>
                  <w:tcW w:w="2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Ответственность</w:t>
                  </w:r>
                </w:p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5 %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15 %</w:t>
                  </w:r>
                </w:p>
              </w:tc>
              <w:tc>
                <w:tcPr>
                  <w:tcW w:w="2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33 %</w:t>
                  </w:r>
                </w:p>
              </w:tc>
            </w:tr>
            <w:tr w:rsidR="00E24FF2" w:rsidRPr="006E4D36" w:rsidTr="00A376FA">
              <w:trPr>
                <w:trHeight w:val="828"/>
              </w:trPr>
              <w:tc>
                <w:tcPr>
                  <w:tcW w:w="2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Сплочение детского коллектива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12 %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25 %</w:t>
                  </w:r>
                </w:p>
              </w:tc>
              <w:tc>
                <w:tcPr>
                  <w:tcW w:w="2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40 %</w:t>
                  </w:r>
                </w:p>
              </w:tc>
            </w:tr>
            <w:tr w:rsidR="00E24FF2" w:rsidRPr="006E4D36" w:rsidTr="00A376FA">
              <w:tc>
                <w:tcPr>
                  <w:tcW w:w="2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Трудолюбие</w:t>
                  </w:r>
                </w:p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15 %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29 %</w:t>
                  </w:r>
                </w:p>
              </w:tc>
              <w:tc>
                <w:tcPr>
                  <w:tcW w:w="2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42 %</w:t>
                  </w:r>
                </w:p>
              </w:tc>
            </w:tr>
            <w:tr w:rsidR="00E24FF2" w:rsidRPr="006E4D36" w:rsidTr="00A376FA">
              <w:tc>
                <w:tcPr>
                  <w:tcW w:w="26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Качество выполнения работы</w:t>
                  </w:r>
                </w:p>
              </w:tc>
              <w:tc>
                <w:tcPr>
                  <w:tcW w:w="21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8 %</w: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15 %</w:t>
                  </w:r>
                </w:p>
              </w:tc>
              <w:tc>
                <w:tcPr>
                  <w:tcW w:w="2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E24FF2" w:rsidRPr="006E4D36" w:rsidRDefault="00E24FF2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</w:p>
                <w:p w:rsidR="00E24FF2" w:rsidRPr="006E4D36" w:rsidRDefault="004B5EB3" w:rsidP="00C05829">
                  <w:pPr>
                    <w:ind w:left="567" w:hanging="283"/>
                    <w:rPr>
                      <w:sz w:val="28"/>
                      <w:szCs w:val="28"/>
                    </w:rPr>
                  </w:pPr>
                  <w:r w:rsidRPr="006E4D36">
                    <w:rPr>
                      <w:sz w:val="28"/>
                      <w:szCs w:val="28"/>
                    </w:rPr>
                    <w:t>22 %</w:t>
                  </w:r>
                </w:p>
              </w:tc>
            </w:tr>
          </w:tbl>
          <w:p w:rsidR="00FF5254" w:rsidRDefault="00FF5254" w:rsidP="00C05829">
            <w:pPr>
              <w:rPr>
                <w:sz w:val="28"/>
                <w:szCs w:val="28"/>
              </w:rPr>
            </w:pPr>
          </w:p>
          <w:p w:rsidR="00FF5254" w:rsidRDefault="00FF5254" w:rsidP="00C05829">
            <w:pPr>
              <w:rPr>
                <w:sz w:val="28"/>
                <w:szCs w:val="28"/>
              </w:rPr>
            </w:pPr>
          </w:p>
          <w:p w:rsidR="00E24FF2" w:rsidRDefault="004B5EB3" w:rsidP="00C05829">
            <w:pPr>
              <w:rPr>
                <w:sz w:val="28"/>
                <w:szCs w:val="28"/>
              </w:rPr>
            </w:pPr>
            <w:r w:rsidRPr="00FF5254">
              <w:rPr>
                <w:b/>
                <w:sz w:val="28"/>
                <w:szCs w:val="28"/>
              </w:rPr>
              <w:t>На диаграмме контрольной диагностики</w:t>
            </w:r>
            <w:r w:rsidRPr="006E4D36">
              <w:rPr>
                <w:sz w:val="28"/>
                <w:szCs w:val="28"/>
              </w:rPr>
              <w:t xml:space="preserve"> мы видим результат нашей работы.</w:t>
            </w:r>
          </w:p>
          <w:p w:rsidR="00A376FA" w:rsidRPr="006E4D36" w:rsidRDefault="00A376FA" w:rsidP="00C05829">
            <w:pPr>
              <w:rPr>
                <w:sz w:val="28"/>
                <w:szCs w:val="28"/>
              </w:rPr>
            </w:pPr>
          </w:p>
          <w:p w:rsidR="00E24FF2" w:rsidRPr="006E4D36" w:rsidRDefault="00A376FA" w:rsidP="00C05829">
            <w:pPr>
              <w:ind w:left="567" w:hanging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80pt;height:272.25pt" filled="t">
                  <v:fill opacity="0" color2="black"/>
                  <v:imagedata r:id="rId7" o:title=""/>
                </v:shape>
              </w:pict>
            </w:r>
          </w:p>
          <w:p w:rsidR="00E24FF2" w:rsidRPr="006E4D36" w:rsidRDefault="00E24FF2" w:rsidP="00C05829">
            <w:pPr>
              <w:ind w:left="567" w:hanging="283"/>
              <w:rPr>
                <w:sz w:val="28"/>
                <w:szCs w:val="28"/>
              </w:rPr>
            </w:pPr>
          </w:p>
          <w:p w:rsidR="00E24FF2" w:rsidRPr="006E4D36" w:rsidRDefault="00E24FF2" w:rsidP="00C05829">
            <w:pPr>
              <w:ind w:left="567" w:hanging="283"/>
              <w:rPr>
                <w:sz w:val="28"/>
                <w:szCs w:val="28"/>
              </w:rPr>
            </w:pPr>
          </w:p>
          <w:p w:rsidR="004A6B0C" w:rsidRPr="00FF5254" w:rsidRDefault="004B5EB3" w:rsidP="00C05829">
            <w:pPr>
              <w:ind w:left="567" w:hanging="283"/>
              <w:rPr>
                <w:b/>
                <w:color w:val="000000"/>
                <w:sz w:val="28"/>
                <w:szCs w:val="28"/>
              </w:rPr>
            </w:pPr>
            <w:r w:rsidRPr="00FF5254">
              <w:rPr>
                <w:b/>
                <w:sz w:val="28"/>
                <w:szCs w:val="28"/>
              </w:rPr>
              <w:t>(слайд 37)</w:t>
            </w:r>
          </w:p>
          <w:p w:rsidR="00E24FF2" w:rsidRPr="006E4D36" w:rsidRDefault="004A6B0C" w:rsidP="005C3B1A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</w:t>
            </w:r>
            <w:r w:rsidR="004B5EB3" w:rsidRPr="006E4D36">
              <w:rPr>
                <w:color w:val="000000"/>
                <w:sz w:val="28"/>
                <w:szCs w:val="28"/>
              </w:rPr>
              <w:t>В прошлом году группа заняла первое место в соревновании</w:t>
            </w:r>
            <w:r w:rsidRPr="006E4D36">
              <w:rPr>
                <w:color w:val="000000"/>
                <w:sz w:val="28"/>
                <w:szCs w:val="28"/>
              </w:rPr>
              <w:t xml:space="preserve"> «</w:t>
            </w:r>
            <w:r w:rsidR="004B5EB3" w:rsidRPr="006E4D36">
              <w:rPr>
                <w:color w:val="000000"/>
                <w:sz w:val="28"/>
                <w:szCs w:val="28"/>
              </w:rPr>
              <w:t>Лучшая группа</w:t>
            </w:r>
            <w:r w:rsidRPr="006E4D36">
              <w:rPr>
                <w:color w:val="000000"/>
                <w:sz w:val="28"/>
                <w:szCs w:val="28"/>
              </w:rPr>
              <w:t>»</w:t>
            </w:r>
            <w:r w:rsidR="004B5EB3" w:rsidRPr="006E4D36">
              <w:rPr>
                <w:color w:val="000000"/>
                <w:sz w:val="28"/>
                <w:szCs w:val="28"/>
              </w:rPr>
              <w:t xml:space="preserve">, </w:t>
            </w:r>
          </w:p>
          <w:p w:rsidR="00E24FF2" w:rsidRPr="006E4D36" w:rsidRDefault="004B5EB3" w:rsidP="00FF5254">
            <w:pPr>
              <w:rPr>
                <w:color w:val="000000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</w:rPr>
              <w:t>(слайд 38)</w:t>
            </w:r>
            <w:r w:rsidRPr="006E4D36">
              <w:rPr>
                <w:color w:val="000000"/>
                <w:sz w:val="28"/>
                <w:szCs w:val="28"/>
              </w:rPr>
              <w:t xml:space="preserve">  не ра</w:t>
            </w:r>
            <w:r w:rsidR="004A6B0C" w:rsidRPr="006E4D36">
              <w:rPr>
                <w:color w:val="000000"/>
                <w:sz w:val="28"/>
                <w:szCs w:val="28"/>
              </w:rPr>
              <w:t xml:space="preserve">з отмечался, высокий уровень </w:t>
            </w:r>
            <w:r w:rsidRPr="006E4D36">
              <w:rPr>
                <w:color w:val="000000"/>
                <w:sz w:val="28"/>
                <w:szCs w:val="28"/>
              </w:rPr>
              <w:t>воспитанности  учащихся.</w:t>
            </w:r>
          </w:p>
          <w:p w:rsidR="00E24FF2" w:rsidRPr="006E4D36" w:rsidRDefault="004B5EB3" w:rsidP="005C3B1A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В группе создана атмосфера дружбы, взаимопонимания и сотрудничества, психологического комфорта.</w:t>
            </w:r>
          </w:p>
          <w:p w:rsidR="00C05829" w:rsidRPr="006E4D36" w:rsidRDefault="004B5EB3" w:rsidP="005C3B1A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 Развиваются творческие возможности каждого </w:t>
            </w:r>
            <w:r w:rsidR="00C05829" w:rsidRPr="006E4D36">
              <w:rPr>
                <w:color w:val="000000"/>
                <w:sz w:val="28"/>
                <w:szCs w:val="28"/>
              </w:rPr>
              <w:t>ребенка с учетом его внутре</w:t>
            </w:r>
            <w:r w:rsidR="005C3B1A" w:rsidRPr="006E4D36">
              <w:rPr>
                <w:color w:val="000000"/>
                <w:sz w:val="28"/>
                <w:szCs w:val="28"/>
              </w:rPr>
              <w:t>н</w:t>
            </w:r>
            <w:r w:rsidR="00C05829" w:rsidRPr="006E4D36">
              <w:rPr>
                <w:color w:val="000000"/>
                <w:sz w:val="28"/>
                <w:szCs w:val="28"/>
              </w:rPr>
              <w:t>них</w:t>
            </w:r>
          </w:p>
          <w:p w:rsidR="00C05829" w:rsidRPr="006E4D36" w:rsidRDefault="004B5EB3" w:rsidP="00FF525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психологических наклонностей на основе позна</w:t>
            </w:r>
            <w:r w:rsidR="00C05829" w:rsidRPr="006E4D36">
              <w:rPr>
                <w:color w:val="000000"/>
                <w:sz w:val="28"/>
                <w:szCs w:val="28"/>
              </w:rPr>
              <w:t>вательной деятельности,</w:t>
            </w:r>
          </w:p>
          <w:p w:rsidR="00C05829" w:rsidRPr="006E4D36" w:rsidRDefault="006B1A12" w:rsidP="00FF525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развиваю</w:t>
            </w:r>
            <w:r w:rsidR="004B5EB3" w:rsidRPr="006E4D36">
              <w:rPr>
                <w:color w:val="000000"/>
                <w:sz w:val="28"/>
                <w:szCs w:val="28"/>
              </w:rPr>
              <w:t>тся   ответ</w:t>
            </w:r>
            <w:r w:rsidR="004A6B0C" w:rsidRPr="006E4D36">
              <w:rPr>
                <w:color w:val="000000"/>
                <w:sz w:val="28"/>
                <w:szCs w:val="28"/>
              </w:rPr>
              <w:t>стве</w:t>
            </w:r>
            <w:r w:rsidR="004B5EB3" w:rsidRPr="006E4D36">
              <w:rPr>
                <w:color w:val="000000"/>
                <w:sz w:val="28"/>
                <w:szCs w:val="28"/>
              </w:rPr>
              <w:t>н</w:t>
            </w:r>
            <w:r w:rsidRPr="006E4D36">
              <w:rPr>
                <w:color w:val="000000"/>
                <w:sz w:val="28"/>
                <w:szCs w:val="28"/>
              </w:rPr>
              <w:t>н</w:t>
            </w:r>
            <w:r w:rsidR="004B5EB3" w:rsidRPr="006E4D36">
              <w:rPr>
                <w:color w:val="000000"/>
                <w:sz w:val="28"/>
                <w:szCs w:val="28"/>
              </w:rPr>
              <w:t>ость и самостоятельность</w:t>
            </w:r>
            <w:r w:rsidR="005C3B1A" w:rsidRPr="006E4D36">
              <w:rPr>
                <w:color w:val="000000"/>
                <w:sz w:val="28"/>
                <w:szCs w:val="28"/>
              </w:rPr>
              <w:t>,</w:t>
            </w:r>
            <w:r w:rsidR="004B5EB3" w:rsidRPr="006E4D36">
              <w:rPr>
                <w:color w:val="000000"/>
                <w:sz w:val="28"/>
                <w:szCs w:val="28"/>
              </w:rPr>
              <w:t xml:space="preserve"> приобретается целый ряд </w:t>
            </w:r>
          </w:p>
          <w:p w:rsidR="00C05829" w:rsidRPr="006E4D36" w:rsidRDefault="004B5EB3" w:rsidP="00FF525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привычек и навыков, умений и знаний. Формируются </w:t>
            </w:r>
            <w:proofErr w:type="gramStart"/>
            <w:r w:rsidRPr="006E4D36">
              <w:rPr>
                <w:color w:val="000000"/>
                <w:sz w:val="28"/>
                <w:szCs w:val="28"/>
              </w:rPr>
              <w:t>основы  нравственного</w:t>
            </w:r>
            <w:proofErr w:type="gramEnd"/>
            <w:r w:rsidRPr="006E4D36">
              <w:rPr>
                <w:color w:val="000000"/>
                <w:sz w:val="28"/>
                <w:szCs w:val="28"/>
              </w:rPr>
              <w:t xml:space="preserve"> </w:t>
            </w:r>
          </w:p>
          <w:p w:rsidR="00C05829" w:rsidRPr="006E4D36" w:rsidRDefault="004B5EB3" w:rsidP="00FF525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 xml:space="preserve">отношения, правил поведения. Критичность и самокритичность, самоконтроль и </w:t>
            </w:r>
          </w:p>
          <w:p w:rsidR="00E24FF2" w:rsidRPr="006E4D36" w:rsidRDefault="004B5EB3" w:rsidP="00FF5254">
            <w:pPr>
              <w:rPr>
                <w:color w:val="000000"/>
                <w:sz w:val="28"/>
                <w:szCs w:val="28"/>
              </w:rPr>
            </w:pPr>
            <w:r w:rsidRPr="006E4D36">
              <w:rPr>
                <w:color w:val="000000"/>
                <w:sz w:val="28"/>
                <w:szCs w:val="28"/>
              </w:rPr>
              <w:t>взаимоконтроль членов коллектива.</w:t>
            </w:r>
          </w:p>
          <w:p w:rsidR="00C05829" w:rsidRPr="00FF5254" w:rsidRDefault="004B5EB3" w:rsidP="005C3B1A">
            <w:pPr>
              <w:rPr>
                <w:b/>
                <w:iCs/>
                <w:color w:val="000000"/>
                <w:spacing w:val="-16"/>
                <w:sz w:val="28"/>
                <w:szCs w:val="28"/>
              </w:rPr>
            </w:pPr>
            <w:r w:rsidRPr="00FF5254">
              <w:rPr>
                <w:b/>
                <w:color w:val="000000"/>
                <w:sz w:val="28"/>
                <w:szCs w:val="28"/>
              </w:rPr>
              <w:t>По завершению программы мы надеемся получить</w:t>
            </w:r>
            <w:r w:rsidRPr="00FF5254">
              <w:rPr>
                <w:rFonts w:eastAsia="Arial"/>
                <w:b/>
                <w:color w:val="000000"/>
                <w:sz w:val="28"/>
                <w:szCs w:val="28"/>
              </w:rPr>
              <w:t xml:space="preserve"> м</w:t>
            </w:r>
            <w:r w:rsidRPr="00FF5254">
              <w:rPr>
                <w:b/>
                <w:iCs/>
                <w:color w:val="000000"/>
                <w:spacing w:val="-16"/>
                <w:sz w:val="28"/>
                <w:szCs w:val="28"/>
              </w:rPr>
              <w:t xml:space="preserve">одель личности выпускника </w:t>
            </w:r>
          </w:p>
          <w:p w:rsidR="00E24FF2" w:rsidRPr="006E4D36" w:rsidRDefault="004B5EB3" w:rsidP="00FF5254">
            <w:pPr>
              <w:rPr>
                <w:color w:val="000000"/>
                <w:sz w:val="28"/>
                <w:szCs w:val="28"/>
              </w:rPr>
            </w:pPr>
            <w:r w:rsidRPr="00FF5254">
              <w:rPr>
                <w:b/>
                <w:iCs/>
                <w:color w:val="000000"/>
                <w:spacing w:val="-16"/>
                <w:sz w:val="28"/>
                <w:szCs w:val="28"/>
              </w:rPr>
              <w:t>начального звена</w:t>
            </w:r>
            <w:r w:rsidRPr="006E4D36">
              <w:rPr>
                <w:iCs/>
                <w:color w:val="000000"/>
                <w:spacing w:val="-16"/>
                <w:sz w:val="28"/>
                <w:szCs w:val="28"/>
              </w:rPr>
              <w:t xml:space="preserve">: </w:t>
            </w:r>
            <w:r w:rsidRPr="00FF5254">
              <w:rPr>
                <w:b/>
                <w:iCs/>
                <w:color w:val="000000"/>
                <w:spacing w:val="-16"/>
                <w:sz w:val="28"/>
                <w:szCs w:val="28"/>
              </w:rPr>
              <w:t>(слайд 39)</w:t>
            </w:r>
          </w:p>
        </w:tc>
      </w:tr>
      <w:tr w:rsidR="00E24FF2" w:rsidRPr="00B323DC" w:rsidTr="00A376FA">
        <w:tc>
          <w:tcPr>
            <w:tcW w:w="10239" w:type="dxa"/>
            <w:shd w:val="clear" w:color="auto" w:fill="FFFFFF"/>
            <w:vAlign w:val="center"/>
          </w:tcPr>
          <w:p w:rsidR="004A6B0C" w:rsidRDefault="004A6B0C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E24FF2" w:rsidRPr="00B323DC" w:rsidRDefault="004B5EB3" w:rsidP="005C3B1A">
            <w:pPr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>Ребенок</w:t>
            </w:r>
            <w:r w:rsidR="005C3B1A">
              <w:rPr>
                <w:color w:val="000000"/>
                <w:sz w:val="28"/>
                <w:szCs w:val="28"/>
              </w:rPr>
              <w:t xml:space="preserve"> физически и духовно здоровый. Ребенок</w:t>
            </w:r>
            <w:r w:rsidR="006B1A12">
              <w:rPr>
                <w:color w:val="000000"/>
                <w:sz w:val="28"/>
                <w:szCs w:val="28"/>
              </w:rPr>
              <w:t xml:space="preserve"> </w:t>
            </w:r>
            <w:r w:rsidR="005C3B1A">
              <w:rPr>
                <w:color w:val="000000"/>
                <w:sz w:val="28"/>
                <w:szCs w:val="28"/>
              </w:rPr>
              <w:t>д</w:t>
            </w:r>
            <w:r w:rsidR="006B1A12">
              <w:rPr>
                <w:color w:val="000000"/>
                <w:sz w:val="28"/>
                <w:szCs w:val="28"/>
              </w:rPr>
              <w:t>обрый, уважительно относящи</w:t>
            </w:r>
            <w:r w:rsidR="00C05829">
              <w:rPr>
                <w:color w:val="000000"/>
                <w:sz w:val="28"/>
                <w:szCs w:val="28"/>
              </w:rPr>
              <w:t xml:space="preserve">йся к </w:t>
            </w:r>
            <w:r w:rsidR="005C3B1A">
              <w:rPr>
                <w:color w:val="000000"/>
                <w:sz w:val="28"/>
                <w:szCs w:val="28"/>
              </w:rPr>
              <w:t>старшим, младшим. Л</w:t>
            </w:r>
            <w:r w:rsidRPr="00B323DC">
              <w:rPr>
                <w:color w:val="000000"/>
                <w:sz w:val="28"/>
                <w:szCs w:val="28"/>
              </w:rPr>
              <w:t>юбящий природу, свой го</w:t>
            </w:r>
            <w:r w:rsidR="004A6B0C">
              <w:rPr>
                <w:color w:val="000000"/>
                <w:sz w:val="28"/>
                <w:szCs w:val="28"/>
              </w:rPr>
              <w:t>род, Республику, Родину, Россию.</w:t>
            </w:r>
          </w:p>
          <w:p w:rsidR="004A6B0C" w:rsidRDefault="004A6B0C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  <w:p w:rsidR="00E24FF2" w:rsidRPr="00B323DC" w:rsidRDefault="004B5EB3" w:rsidP="005C3B1A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>Ребенок, имеющий чувство ответственности за порученное дело, за свои поступки, переживающий за конечный результат своего труда.</w:t>
            </w:r>
          </w:p>
          <w:p w:rsidR="006B1A12" w:rsidRDefault="006B1A12" w:rsidP="00C05829">
            <w:pPr>
              <w:ind w:left="567" w:hanging="283"/>
              <w:rPr>
                <w:rFonts w:eastAsia="Calibri"/>
                <w:color w:val="000000"/>
                <w:sz w:val="28"/>
                <w:szCs w:val="28"/>
              </w:rPr>
            </w:pPr>
          </w:p>
          <w:p w:rsidR="00E24FF2" w:rsidRPr="00B323DC" w:rsidRDefault="006B1A12" w:rsidP="005C3B1A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Ребенок</w:t>
            </w:r>
            <w:r w:rsidR="005C3B1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="004B5EB3" w:rsidRPr="00B323DC">
              <w:rPr>
                <w:rFonts w:eastAsia="Calibri"/>
                <w:color w:val="000000"/>
                <w:sz w:val="28"/>
                <w:szCs w:val="28"/>
              </w:rPr>
              <w:t>приученный к жизни в коллективе, бере</w:t>
            </w:r>
            <w:r w:rsidR="004A6B0C">
              <w:rPr>
                <w:rFonts w:eastAsia="Calibri"/>
                <w:color w:val="000000"/>
                <w:sz w:val="28"/>
                <w:szCs w:val="28"/>
              </w:rPr>
              <w:t>жливый, аккуратный, организова</w:t>
            </w:r>
            <w:r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="004A6B0C">
              <w:rPr>
                <w:rFonts w:eastAsia="Calibri"/>
                <w:color w:val="000000"/>
                <w:sz w:val="28"/>
                <w:szCs w:val="28"/>
              </w:rPr>
              <w:t>н</w:t>
            </w:r>
            <w:r w:rsidR="004B5EB3" w:rsidRPr="00B323DC">
              <w:rPr>
                <w:rFonts w:eastAsia="Calibri"/>
                <w:color w:val="000000"/>
                <w:sz w:val="28"/>
                <w:szCs w:val="28"/>
              </w:rPr>
              <w:t>ый, трудолюбивый, самостоятельный, коммуникабельный.</w:t>
            </w:r>
          </w:p>
          <w:p w:rsidR="006B1A12" w:rsidRDefault="006B1A12" w:rsidP="00C05829">
            <w:pPr>
              <w:ind w:left="567" w:hanging="283"/>
              <w:rPr>
                <w:b/>
                <w:color w:val="000000"/>
                <w:sz w:val="28"/>
                <w:szCs w:val="28"/>
              </w:rPr>
            </w:pPr>
          </w:p>
          <w:p w:rsidR="00C05829" w:rsidRDefault="00C05829" w:rsidP="00C05829">
            <w:pPr>
              <w:ind w:left="567" w:hanging="283"/>
              <w:rPr>
                <w:b/>
                <w:color w:val="000000"/>
                <w:sz w:val="28"/>
                <w:szCs w:val="28"/>
              </w:rPr>
            </w:pPr>
          </w:p>
          <w:p w:rsidR="00C05829" w:rsidRDefault="00C05829" w:rsidP="00C05829">
            <w:pPr>
              <w:ind w:left="567" w:hanging="283"/>
              <w:rPr>
                <w:b/>
                <w:color w:val="000000"/>
                <w:sz w:val="28"/>
                <w:szCs w:val="28"/>
              </w:rPr>
            </w:pPr>
          </w:p>
          <w:p w:rsidR="00C05829" w:rsidRDefault="00C05829" w:rsidP="00C05829">
            <w:pPr>
              <w:ind w:left="567" w:hanging="283"/>
              <w:rPr>
                <w:b/>
                <w:color w:val="000000"/>
                <w:sz w:val="28"/>
                <w:szCs w:val="28"/>
              </w:rPr>
            </w:pPr>
          </w:p>
          <w:p w:rsidR="00E24FF2" w:rsidRPr="00B323DC" w:rsidRDefault="004B5EB3" w:rsidP="005C3B1A">
            <w:pPr>
              <w:rPr>
                <w:color w:val="000000"/>
                <w:sz w:val="28"/>
                <w:szCs w:val="28"/>
              </w:rPr>
            </w:pPr>
            <w:r w:rsidRPr="00B323DC">
              <w:rPr>
                <w:b/>
                <w:color w:val="000000"/>
                <w:sz w:val="28"/>
                <w:szCs w:val="28"/>
              </w:rPr>
              <w:t>Литература</w:t>
            </w:r>
          </w:p>
          <w:p w:rsidR="00E24FF2" w:rsidRPr="00B323DC" w:rsidRDefault="004B5EB3" w:rsidP="00FF5254">
            <w:pPr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lastRenderedPageBreak/>
              <w:t>Иванов И.П. Энциклопедия коллективных творческих дел. М., 1989.</w:t>
            </w:r>
          </w:p>
          <w:p w:rsidR="00E24FF2" w:rsidRPr="00B323DC" w:rsidRDefault="004B5EB3" w:rsidP="00FF5254">
            <w:pPr>
              <w:ind w:left="284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>Иванов В.Д. Самодеятельность, самостоятельность, самоуправление. К – М.: Просвещение, 1991.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proofErr w:type="spellStart"/>
            <w:r w:rsidRPr="00B323DC">
              <w:rPr>
                <w:color w:val="000000"/>
                <w:sz w:val="28"/>
                <w:szCs w:val="28"/>
              </w:rPr>
              <w:t>Кабуш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 xml:space="preserve"> В.Т. Ученическое самоуправление: Пос</w:t>
            </w:r>
            <w:r w:rsidR="00FF5254">
              <w:rPr>
                <w:color w:val="000000"/>
                <w:sz w:val="28"/>
                <w:szCs w:val="28"/>
              </w:rPr>
              <w:t xml:space="preserve">обие для классных руководителей </w:t>
            </w:r>
            <w:r w:rsidRPr="00B323DC">
              <w:rPr>
                <w:color w:val="000000"/>
                <w:sz w:val="28"/>
                <w:szCs w:val="28"/>
              </w:rPr>
              <w:t>и педагогов-организаторов. – Мн.: «Полымя», 1998.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proofErr w:type="spellStart"/>
            <w:r w:rsidRPr="00B323DC">
              <w:rPr>
                <w:color w:val="000000"/>
                <w:sz w:val="28"/>
                <w:szCs w:val="28"/>
              </w:rPr>
              <w:t>Кашлев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 xml:space="preserve"> С.С. Современные технологии педагогического процесса: Пособие для педагогов. – Мн.: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Выш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шк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>. – 2002.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  <w:lang w:val="be-BY"/>
              </w:rPr>
            </w:pPr>
            <w:r w:rsidRPr="00B323DC">
              <w:rPr>
                <w:color w:val="000000"/>
                <w:sz w:val="28"/>
                <w:szCs w:val="28"/>
              </w:rPr>
              <w:t>Классному руководителю. Учебно-методическое пособие</w:t>
            </w:r>
            <w:r w:rsidRPr="00B323DC">
              <w:rPr>
                <w:color w:val="000000"/>
                <w:sz w:val="28"/>
                <w:szCs w:val="28"/>
                <w:lang w:val="be-BY"/>
              </w:rPr>
              <w:t xml:space="preserve">/ </w:t>
            </w:r>
            <w:r w:rsidRPr="00B323DC">
              <w:rPr>
                <w:color w:val="000000"/>
                <w:sz w:val="28"/>
                <w:szCs w:val="28"/>
              </w:rPr>
              <w:t>Под ред. М.И.</w:t>
            </w:r>
            <w:r w:rsidR="006B1A12">
              <w:rPr>
                <w:color w:val="000000"/>
                <w:sz w:val="28"/>
                <w:szCs w:val="28"/>
              </w:rPr>
              <w:t xml:space="preserve"> </w:t>
            </w:r>
            <w:r w:rsidRPr="00B323DC">
              <w:rPr>
                <w:color w:val="000000"/>
                <w:sz w:val="28"/>
                <w:szCs w:val="28"/>
              </w:rPr>
              <w:t xml:space="preserve">Рожкова. – М.: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Гуманит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>. Изд. Центр ВЛАДОС, 2001.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  <w:lang w:val="be-BY"/>
              </w:rPr>
              <w:t>Лутошкин А.Н.  Как вести за собой. – М., 1986.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>Педа</w:t>
            </w:r>
            <w:r w:rsidR="006B1A12">
              <w:rPr>
                <w:color w:val="000000"/>
                <w:sz w:val="28"/>
                <w:szCs w:val="28"/>
              </w:rPr>
              <w:t xml:space="preserve">гогическая диагностика в школе, </w:t>
            </w:r>
            <w:r w:rsidRPr="00B323DC">
              <w:rPr>
                <w:color w:val="000000"/>
                <w:sz w:val="28"/>
                <w:szCs w:val="28"/>
              </w:rPr>
              <w:t>Под ред. А.И.</w:t>
            </w:r>
            <w:r w:rsidR="006B1A1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Кочетова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>. – Мн., 1987.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 xml:space="preserve">Планирование воспитательной работы </w:t>
            </w:r>
            <w:r w:rsidR="006B1A12">
              <w:rPr>
                <w:color w:val="000000"/>
                <w:sz w:val="28"/>
                <w:szCs w:val="28"/>
              </w:rPr>
              <w:t xml:space="preserve">в классе: Методическое пособие, </w:t>
            </w:r>
            <w:r w:rsidRPr="00B323DC">
              <w:rPr>
                <w:color w:val="000000"/>
                <w:sz w:val="28"/>
                <w:szCs w:val="28"/>
              </w:rPr>
              <w:t>Под ред. Е.Н. Степанова. – М.: ТЦ «Сфера», 2001.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>Приходько Н.И. Педагогические основы ученического самоуправления. Книга для учителя. – М.: Просвещение, 1990.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 xml:space="preserve">Рожков М.И.  Развитие самоуправления в детских коллективах: Учебно-методическое пособие. – М.: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Гуманит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>. изд. Центр «ВЛАДОС», 2002.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 xml:space="preserve">Самоуправление в </w:t>
            </w:r>
            <w:proofErr w:type="gramStart"/>
            <w:r w:rsidRPr="00B323DC">
              <w:rPr>
                <w:color w:val="000000"/>
                <w:sz w:val="28"/>
                <w:szCs w:val="28"/>
              </w:rPr>
              <w:t>школе</w:t>
            </w:r>
            <w:r w:rsidR="006B1A12">
              <w:rPr>
                <w:color w:val="000000"/>
                <w:sz w:val="28"/>
                <w:szCs w:val="28"/>
              </w:rPr>
              <w:t xml:space="preserve"> </w:t>
            </w:r>
            <w:r w:rsidR="006B1A12">
              <w:rPr>
                <w:color w:val="000000"/>
                <w:sz w:val="28"/>
                <w:szCs w:val="28"/>
                <w:lang w:val="be-BY"/>
              </w:rPr>
              <w:t xml:space="preserve"> </w:t>
            </w:r>
            <w:r w:rsidRPr="00B323DC">
              <w:rPr>
                <w:color w:val="000000"/>
                <w:sz w:val="28"/>
                <w:szCs w:val="28"/>
              </w:rPr>
              <w:t>Сост.</w:t>
            </w:r>
            <w:proofErr w:type="gramEnd"/>
            <w:r w:rsidRPr="00B323D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Вавуло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 xml:space="preserve"> В.В.,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Крючкова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 xml:space="preserve"> О.В.,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Хаткевич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 xml:space="preserve"> О.А. – Мн.: «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Красико-Принт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>», 2002. – (Серия «Деятельность классного руководителя»).</w:t>
            </w:r>
          </w:p>
          <w:p w:rsidR="00E24FF2" w:rsidRPr="00B323DC" w:rsidRDefault="004B5EB3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 xml:space="preserve">Сергеева В.П. Классный руководитель в современной школе. Практическое пособие. 4-е изд. </w:t>
            </w:r>
            <w:proofErr w:type="spellStart"/>
            <w:r w:rsidRPr="00B323DC">
              <w:rPr>
                <w:color w:val="000000"/>
                <w:sz w:val="28"/>
                <w:szCs w:val="28"/>
              </w:rPr>
              <w:t>дополн</w:t>
            </w:r>
            <w:proofErr w:type="spellEnd"/>
            <w:r w:rsidRPr="00B323DC">
              <w:rPr>
                <w:color w:val="000000"/>
                <w:sz w:val="28"/>
                <w:szCs w:val="28"/>
              </w:rPr>
              <w:t>. – М.: ЦГЛ, 2002.</w:t>
            </w:r>
          </w:p>
          <w:p w:rsidR="00E24FF2" w:rsidRPr="00B323DC" w:rsidRDefault="004B5EB3" w:rsidP="00C05829">
            <w:pPr>
              <w:ind w:left="567" w:hanging="283"/>
              <w:rPr>
                <w:sz w:val="28"/>
                <w:szCs w:val="28"/>
              </w:rPr>
            </w:pPr>
            <w:r w:rsidRPr="00B323DC">
              <w:rPr>
                <w:color w:val="000000"/>
                <w:sz w:val="28"/>
                <w:szCs w:val="28"/>
              </w:rPr>
              <w:t xml:space="preserve"> Шмаков С.А. Волшебное слово  «сам». – М.: Мол.</w:t>
            </w:r>
            <w:r w:rsidR="006B1A12">
              <w:rPr>
                <w:color w:val="000000"/>
                <w:sz w:val="28"/>
                <w:szCs w:val="28"/>
              </w:rPr>
              <w:t xml:space="preserve"> </w:t>
            </w:r>
            <w:r w:rsidRPr="00B323DC">
              <w:rPr>
                <w:color w:val="000000"/>
                <w:sz w:val="28"/>
                <w:szCs w:val="28"/>
              </w:rPr>
              <w:t xml:space="preserve"> </w:t>
            </w:r>
            <w:r w:rsidR="006B1A12">
              <w:rPr>
                <w:color w:val="000000"/>
                <w:sz w:val="28"/>
                <w:szCs w:val="28"/>
              </w:rPr>
              <w:t>Г</w:t>
            </w:r>
            <w:r w:rsidRPr="00B323DC">
              <w:rPr>
                <w:color w:val="000000"/>
                <w:sz w:val="28"/>
                <w:szCs w:val="28"/>
              </w:rPr>
              <w:t>вардия, 1988. – (Для тех, кто работает с пионерами)</w:t>
            </w:r>
            <w:r w:rsidR="005C3B1A">
              <w:rPr>
                <w:color w:val="000000"/>
                <w:sz w:val="28"/>
                <w:szCs w:val="28"/>
              </w:rPr>
              <w:t>.</w:t>
            </w:r>
          </w:p>
        </w:tc>
      </w:tr>
      <w:tr w:rsidR="00E24FF2" w:rsidRPr="00B323DC" w:rsidTr="00A376FA">
        <w:tc>
          <w:tcPr>
            <w:tcW w:w="10239" w:type="dxa"/>
            <w:shd w:val="clear" w:color="auto" w:fill="FFFFFF"/>
            <w:vAlign w:val="center"/>
          </w:tcPr>
          <w:p w:rsidR="00E24FF2" w:rsidRPr="00B323DC" w:rsidRDefault="00E24FF2" w:rsidP="00C05829">
            <w:pPr>
              <w:ind w:left="567" w:hanging="283"/>
              <w:rPr>
                <w:color w:val="000000"/>
                <w:sz w:val="28"/>
                <w:szCs w:val="28"/>
              </w:rPr>
            </w:pPr>
          </w:p>
        </w:tc>
      </w:tr>
    </w:tbl>
    <w:p w:rsidR="00E24FF2" w:rsidRPr="00B323DC" w:rsidRDefault="00E24FF2" w:rsidP="00B323DC">
      <w:pPr>
        <w:rPr>
          <w:sz w:val="28"/>
          <w:szCs w:val="28"/>
        </w:rPr>
      </w:pPr>
      <w:bookmarkStart w:id="0" w:name="_GoBack"/>
      <w:bookmarkEnd w:id="0"/>
    </w:p>
    <w:sectPr w:rsidR="00E24FF2" w:rsidRPr="00B323DC" w:rsidSect="00E24FF2">
      <w:headerReference w:type="default" r:id="rId8"/>
      <w:type w:val="continuous"/>
      <w:pgSz w:w="11906" w:h="16838"/>
      <w:pgMar w:top="510" w:right="1031" w:bottom="776" w:left="993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B21" w:rsidRDefault="00C21B21">
      <w:r>
        <w:separator/>
      </w:r>
    </w:p>
  </w:endnote>
  <w:endnote w:type="continuationSeparator" w:id="0">
    <w:p w:rsidR="00C21B21" w:rsidRDefault="00C2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">
    <w:altName w:val="Arial"/>
    <w:charset w:val="CC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2020603050405020304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B21" w:rsidRDefault="00C21B21">
      <w:r>
        <w:separator/>
      </w:r>
    </w:p>
  </w:footnote>
  <w:footnote w:type="continuationSeparator" w:id="0">
    <w:p w:rsidR="00C21B21" w:rsidRDefault="00C21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D36" w:rsidRDefault="006E4D36">
    <w:pPr>
      <w:pStyle w:val="ae"/>
    </w:pPr>
  </w:p>
  <w:p w:rsidR="00900634" w:rsidRDefault="0090063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"/>
      <w:lvlJc w:val="left"/>
      <w:pPr>
        <w:tabs>
          <w:tab w:val="num" w:pos="360"/>
        </w:tabs>
        <w:ind w:left="1080" w:hanging="360"/>
      </w:pPr>
      <w:rPr>
        <w:rFonts w:ascii="Wingdings" w:hAnsi="Wingdings" w:cs="Times New Roman"/>
        <w:sz w:val="28"/>
        <w:szCs w:val="28"/>
        <w:lang w:eastAsia="ru-RU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caps w:val="0"/>
        <w:smallCaps w:val="0"/>
        <w:color w:val="000000"/>
        <w:spacing w:val="-19"/>
        <w:sz w:val="24"/>
        <w:szCs w:val="24"/>
        <w:lang w:val="ru-RU" w:eastAsia="en-US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ascii="Symbol" w:hAnsi="Symbol" w:cs="Symbol"/>
        <w:color w:val="000000"/>
        <w:sz w:val="28"/>
        <w:szCs w:val="28"/>
        <w:shd w:val="clear" w:color="auto" w:fill="FFFFFF"/>
        <w:lang w:val="ru-RU" w:eastAsia="ru-RU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eastAsia="Calibri" w:cs="Times New Roman"/>
        <w:b w:val="0"/>
        <w:i w:val="0"/>
        <w:caps w:val="0"/>
        <w:smallCaps w:val="0"/>
        <w:color w:val="000000"/>
        <w:spacing w:val="0"/>
        <w:sz w:val="32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eastAsia="Calibri" w:cs="Times New Roman"/>
        <w:b w:val="0"/>
        <w:i w:val="0"/>
        <w:caps w:val="0"/>
        <w:smallCaps w:val="0"/>
        <w:color w:val="00000A"/>
        <w:spacing w:val="0"/>
        <w:sz w:val="28"/>
        <w:szCs w:val="28"/>
        <w:lang w:val="ru-RU" w:eastAsia="en-US" w:bidi="ar-SA"/>
      </w:rPr>
    </w:lvl>
  </w:abstractNum>
  <w:abstractNum w:abstractNumId="8" w15:restartNumberingAfterBreak="0">
    <w:nsid w:val="00000009"/>
    <w:multiLevelType w:val="multilevel"/>
    <w:tmpl w:val="00000009"/>
    <w:name w:val="WW8Num8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Lucida Grande"/>
        <w:caps w:val="0"/>
        <w:smallCaps w:val="0"/>
        <w:color w:val="333333"/>
        <w:spacing w:val="0"/>
        <w:sz w:val="28"/>
        <w:szCs w:val="28"/>
        <w:lang w:val="be-BY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single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 w:val="0"/>
        <w:i w:val="0"/>
        <w:iCs w:val="0"/>
        <w:color w:val="000000"/>
        <w:sz w:val="28"/>
        <w:szCs w:val="28"/>
      </w:rPr>
    </w:lvl>
  </w:abstractNum>
  <w:abstractNum w:abstractNumId="11" w15:restartNumberingAfterBreak="0">
    <w:nsid w:val="0000000C"/>
    <w:multiLevelType w:val="singleLevel"/>
    <w:tmpl w:val="0000000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000000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23DC"/>
    <w:rsid w:val="00124AFC"/>
    <w:rsid w:val="00207C89"/>
    <w:rsid w:val="002E3228"/>
    <w:rsid w:val="003128B3"/>
    <w:rsid w:val="004A6B0C"/>
    <w:rsid w:val="004B5EB3"/>
    <w:rsid w:val="00565652"/>
    <w:rsid w:val="005B05B3"/>
    <w:rsid w:val="005C3B1A"/>
    <w:rsid w:val="006B1A12"/>
    <w:rsid w:val="006E4D36"/>
    <w:rsid w:val="008D3BC4"/>
    <w:rsid w:val="008F1613"/>
    <w:rsid w:val="00900634"/>
    <w:rsid w:val="00A376FA"/>
    <w:rsid w:val="00B103AC"/>
    <w:rsid w:val="00B323DC"/>
    <w:rsid w:val="00BE75DE"/>
    <w:rsid w:val="00C05829"/>
    <w:rsid w:val="00C05EEB"/>
    <w:rsid w:val="00C21B21"/>
    <w:rsid w:val="00CB5DF9"/>
    <w:rsid w:val="00D55E6F"/>
    <w:rsid w:val="00E24FF2"/>
    <w:rsid w:val="00EB1E6D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0FBD243"/>
  <w15:docId w15:val="{2F2499C1-B57D-4F5A-AD1E-D2516377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FF2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1"/>
    <w:next w:val="a0"/>
    <w:qFormat/>
    <w:rsid w:val="00E24FF2"/>
    <w:pPr>
      <w:numPr>
        <w:ilvl w:val="2"/>
        <w:numId w:val="2"/>
      </w:numPr>
      <w:spacing w:before="140"/>
      <w:outlineLvl w:val="2"/>
    </w:pPr>
    <w:rPr>
      <w:b/>
      <w:bCs/>
      <w:color w:val="808080"/>
    </w:rPr>
  </w:style>
  <w:style w:type="paragraph" w:styleId="6">
    <w:name w:val="heading 6"/>
    <w:basedOn w:val="a"/>
    <w:next w:val="a"/>
    <w:qFormat/>
    <w:rsid w:val="00E24FF2"/>
    <w:pPr>
      <w:keepNext/>
      <w:numPr>
        <w:numId w:val="3"/>
      </w:numPr>
      <w:tabs>
        <w:tab w:val="left" w:pos="1260"/>
      </w:tabs>
      <w:ind w:left="900" w:firstLine="0"/>
      <w:jc w:val="center"/>
      <w:outlineLvl w:val="5"/>
    </w:pPr>
    <w:rPr>
      <w:b/>
      <w:bCs/>
      <w:sz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E24FF2"/>
  </w:style>
  <w:style w:type="character" w:customStyle="1" w:styleId="WW8Num1z1">
    <w:name w:val="WW8Num1z1"/>
    <w:rsid w:val="00E24FF2"/>
  </w:style>
  <w:style w:type="character" w:customStyle="1" w:styleId="WW8Num1z2">
    <w:name w:val="WW8Num1z2"/>
    <w:rsid w:val="00E24FF2"/>
  </w:style>
  <w:style w:type="character" w:customStyle="1" w:styleId="WW8Num1z3">
    <w:name w:val="WW8Num1z3"/>
    <w:rsid w:val="00E24FF2"/>
  </w:style>
  <w:style w:type="character" w:customStyle="1" w:styleId="WW8Num1z4">
    <w:name w:val="WW8Num1z4"/>
    <w:rsid w:val="00E24FF2"/>
  </w:style>
  <w:style w:type="character" w:customStyle="1" w:styleId="WW8Num1z5">
    <w:name w:val="WW8Num1z5"/>
    <w:rsid w:val="00E24FF2"/>
  </w:style>
  <w:style w:type="character" w:customStyle="1" w:styleId="WW8Num1z6">
    <w:name w:val="WW8Num1z6"/>
    <w:rsid w:val="00E24FF2"/>
  </w:style>
  <w:style w:type="character" w:customStyle="1" w:styleId="WW8Num1z7">
    <w:name w:val="WW8Num1z7"/>
    <w:rsid w:val="00E24FF2"/>
  </w:style>
  <w:style w:type="character" w:customStyle="1" w:styleId="WW8Num1z8">
    <w:name w:val="WW8Num1z8"/>
    <w:rsid w:val="00E24FF2"/>
  </w:style>
  <w:style w:type="character" w:customStyle="1" w:styleId="WW8Num2z0">
    <w:name w:val="WW8Num2z0"/>
    <w:rsid w:val="00E24FF2"/>
  </w:style>
  <w:style w:type="character" w:customStyle="1" w:styleId="WW8Num2z1">
    <w:name w:val="WW8Num2z1"/>
    <w:rsid w:val="00E24FF2"/>
  </w:style>
  <w:style w:type="character" w:customStyle="1" w:styleId="WW8Num2z2">
    <w:name w:val="WW8Num2z2"/>
    <w:rsid w:val="00E24FF2"/>
  </w:style>
  <w:style w:type="character" w:customStyle="1" w:styleId="WW8Num2z3">
    <w:name w:val="WW8Num2z3"/>
    <w:rsid w:val="00E24FF2"/>
  </w:style>
  <w:style w:type="character" w:customStyle="1" w:styleId="WW8Num2z4">
    <w:name w:val="WW8Num2z4"/>
    <w:rsid w:val="00E24FF2"/>
  </w:style>
  <w:style w:type="character" w:customStyle="1" w:styleId="WW8Num2z5">
    <w:name w:val="WW8Num2z5"/>
    <w:rsid w:val="00E24FF2"/>
  </w:style>
  <w:style w:type="character" w:customStyle="1" w:styleId="WW8Num2z6">
    <w:name w:val="WW8Num2z6"/>
    <w:rsid w:val="00E24FF2"/>
  </w:style>
  <w:style w:type="character" w:customStyle="1" w:styleId="WW8Num2z7">
    <w:name w:val="WW8Num2z7"/>
    <w:rsid w:val="00E24FF2"/>
  </w:style>
  <w:style w:type="character" w:customStyle="1" w:styleId="WW8Num2z8">
    <w:name w:val="WW8Num2z8"/>
    <w:rsid w:val="00E24FF2"/>
  </w:style>
  <w:style w:type="character" w:customStyle="1" w:styleId="WW8Num3z0">
    <w:name w:val="WW8Num3z0"/>
    <w:rsid w:val="00E24FF2"/>
    <w:rPr>
      <w:rFonts w:ascii="Wingdings" w:hAnsi="Wingdings" w:cs="Times New Roman"/>
      <w:sz w:val="28"/>
      <w:szCs w:val="28"/>
      <w:lang w:eastAsia="ru-RU"/>
    </w:rPr>
  </w:style>
  <w:style w:type="character" w:customStyle="1" w:styleId="WW8Num4z0">
    <w:name w:val="WW8Num4z0"/>
    <w:rsid w:val="00E24FF2"/>
    <w:rPr>
      <w:rFonts w:ascii="Symbol" w:hAnsi="Symbol" w:cs="Wingdings"/>
      <w:caps w:val="0"/>
      <w:smallCaps w:val="0"/>
      <w:color w:val="000000"/>
      <w:spacing w:val="-19"/>
      <w:sz w:val="24"/>
      <w:szCs w:val="24"/>
      <w:lang w:val="ru-RU" w:eastAsia="en-US"/>
    </w:rPr>
  </w:style>
  <w:style w:type="character" w:customStyle="1" w:styleId="WW8Num5z0">
    <w:name w:val="WW8Num5z0"/>
    <w:rsid w:val="00E24FF2"/>
    <w:rPr>
      <w:rFonts w:ascii="Symbol" w:hAnsi="Symbol" w:cs="Symbol"/>
      <w:color w:val="000000"/>
      <w:sz w:val="28"/>
      <w:szCs w:val="28"/>
      <w:shd w:val="clear" w:color="auto" w:fill="FFFFFF"/>
      <w:lang w:val="ru-RU" w:eastAsia="ru-RU"/>
    </w:rPr>
  </w:style>
  <w:style w:type="character" w:customStyle="1" w:styleId="WW8Num6z0">
    <w:name w:val="WW8Num6z0"/>
    <w:rsid w:val="00E24FF2"/>
    <w:rPr>
      <w:rFonts w:eastAsia="Calibri" w:cs="Times New Roman"/>
      <w:b w:val="0"/>
      <w:i w:val="0"/>
      <w:caps w:val="0"/>
      <w:smallCaps w:val="0"/>
      <w:color w:val="000000"/>
      <w:spacing w:val="0"/>
      <w:sz w:val="32"/>
      <w:szCs w:val="28"/>
      <w:lang w:val="ru-RU" w:eastAsia="en-US" w:bidi="ar-SA"/>
    </w:rPr>
  </w:style>
  <w:style w:type="character" w:customStyle="1" w:styleId="WW8Num6z1">
    <w:name w:val="WW8Num6z1"/>
    <w:rsid w:val="00E24FF2"/>
  </w:style>
  <w:style w:type="character" w:customStyle="1" w:styleId="WW8Num6z2">
    <w:name w:val="WW8Num6z2"/>
    <w:rsid w:val="00E24FF2"/>
  </w:style>
  <w:style w:type="character" w:customStyle="1" w:styleId="WW8Num6z3">
    <w:name w:val="WW8Num6z3"/>
    <w:rsid w:val="00E24FF2"/>
  </w:style>
  <w:style w:type="character" w:customStyle="1" w:styleId="WW8Num6z4">
    <w:name w:val="WW8Num6z4"/>
    <w:rsid w:val="00E24FF2"/>
  </w:style>
  <w:style w:type="character" w:customStyle="1" w:styleId="WW8Num6z5">
    <w:name w:val="WW8Num6z5"/>
    <w:rsid w:val="00E24FF2"/>
  </w:style>
  <w:style w:type="character" w:customStyle="1" w:styleId="WW8Num6z6">
    <w:name w:val="WW8Num6z6"/>
    <w:rsid w:val="00E24FF2"/>
  </w:style>
  <w:style w:type="character" w:customStyle="1" w:styleId="WW8Num6z7">
    <w:name w:val="WW8Num6z7"/>
    <w:rsid w:val="00E24FF2"/>
  </w:style>
  <w:style w:type="character" w:customStyle="1" w:styleId="WW8Num6z8">
    <w:name w:val="WW8Num6z8"/>
    <w:rsid w:val="00E24FF2"/>
  </w:style>
  <w:style w:type="character" w:customStyle="1" w:styleId="WW8Num7z0">
    <w:name w:val="WW8Num7z0"/>
    <w:rsid w:val="00E24FF2"/>
    <w:rPr>
      <w:rFonts w:eastAsia="Calibri" w:cs="Times New Roman"/>
      <w:b w:val="0"/>
      <w:i w:val="0"/>
      <w:caps w:val="0"/>
      <w:smallCaps w:val="0"/>
      <w:color w:val="00000A"/>
      <w:spacing w:val="0"/>
      <w:sz w:val="28"/>
      <w:szCs w:val="28"/>
      <w:lang w:val="ru-RU" w:eastAsia="en-US" w:bidi="ar-SA"/>
    </w:rPr>
  </w:style>
  <w:style w:type="character" w:customStyle="1" w:styleId="WW8Num8z0">
    <w:name w:val="WW8Num8z0"/>
    <w:rsid w:val="00E24FF2"/>
    <w:rPr>
      <w:rFonts w:ascii="Symbol" w:hAnsi="Symbol" w:cs="Lucida Grande"/>
      <w:caps w:val="0"/>
      <w:smallCaps w:val="0"/>
      <w:color w:val="333333"/>
      <w:spacing w:val="0"/>
      <w:sz w:val="28"/>
      <w:szCs w:val="28"/>
      <w:lang w:val="be-BY"/>
    </w:rPr>
  </w:style>
  <w:style w:type="character" w:customStyle="1" w:styleId="WW8Num9z0">
    <w:name w:val="WW8Num9z0"/>
    <w:rsid w:val="00E24FF2"/>
    <w:rPr>
      <w:rFonts w:cs="Times New Roman"/>
      <w:color w:val="000000"/>
      <w:sz w:val="28"/>
      <w:szCs w:val="28"/>
    </w:rPr>
  </w:style>
  <w:style w:type="character" w:customStyle="1" w:styleId="WW8Num9z1">
    <w:name w:val="WW8Num9z1"/>
    <w:rsid w:val="00E24FF2"/>
  </w:style>
  <w:style w:type="character" w:customStyle="1" w:styleId="WW8Num9z2">
    <w:name w:val="WW8Num9z2"/>
    <w:rsid w:val="00E24FF2"/>
  </w:style>
  <w:style w:type="character" w:customStyle="1" w:styleId="WW8Num9z3">
    <w:name w:val="WW8Num9z3"/>
    <w:rsid w:val="00E24FF2"/>
  </w:style>
  <w:style w:type="character" w:customStyle="1" w:styleId="WW8Num9z4">
    <w:name w:val="WW8Num9z4"/>
    <w:rsid w:val="00E24FF2"/>
  </w:style>
  <w:style w:type="character" w:customStyle="1" w:styleId="WW8Num9z5">
    <w:name w:val="WW8Num9z5"/>
    <w:rsid w:val="00E24FF2"/>
  </w:style>
  <w:style w:type="character" w:customStyle="1" w:styleId="WW8Num9z6">
    <w:name w:val="WW8Num9z6"/>
    <w:rsid w:val="00E24FF2"/>
  </w:style>
  <w:style w:type="character" w:customStyle="1" w:styleId="WW8Num9z7">
    <w:name w:val="WW8Num9z7"/>
    <w:rsid w:val="00E24FF2"/>
  </w:style>
  <w:style w:type="character" w:customStyle="1" w:styleId="WW8Num9z8">
    <w:name w:val="WW8Num9z8"/>
    <w:rsid w:val="00E24FF2"/>
  </w:style>
  <w:style w:type="character" w:customStyle="1" w:styleId="WW8Num10z0">
    <w:name w:val="WW8Num10z0"/>
    <w:rsid w:val="00E24FF2"/>
    <w:rPr>
      <w:rFonts w:hint="default"/>
    </w:rPr>
  </w:style>
  <w:style w:type="character" w:customStyle="1" w:styleId="WW8Num10z1">
    <w:name w:val="WW8Num10z1"/>
    <w:rsid w:val="00E24FF2"/>
    <w:rPr>
      <w:rFonts w:ascii="Courier New" w:hAnsi="Courier New" w:cs="Courier New" w:hint="default"/>
    </w:rPr>
  </w:style>
  <w:style w:type="character" w:customStyle="1" w:styleId="WW8Num10z2">
    <w:name w:val="WW8Num10z2"/>
    <w:rsid w:val="00E24FF2"/>
    <w:rPr>
      <w:rFonts w:ascii="Wingdings" w:hAnsi="Wingdings" w:cs="Wingdings" w:hint="default"/>
    </w:rPr>
  </w:style>
  <w:style w:type="character" w:customStyle="1" w:styleId="WW8Num10z3">
    <w:name w:val="WW8Num10z3"/>
    <w:rsid w:val="00E24FF2"/>
    <w:rPr>
      <w:rFonts w:ascii="Symbol" w:hAnsi="Symbol" w:cs="Symbol" w:hint="default"/>
    </w:rPr>
  </w:style>
  <w:style w:type="character" w:customStyle="1" w:styleId="WW8Num11z0">
    <w:name w:val="WW8Num11z0"/>
    <w:rsid w:val="00E24FF2"/>
    <w:rPr>
      <w:rFonts w:hint="default"/>
    </w:rPr>
  </w:style>
  <w:style w:type="character" w:customStyle="1" w:styleId="WW8Num11z1">
    <w:name w:val="WW8Num11z1"/>
    <w:rsid w:val="00E24FF2"/>
    <w:rPr>
      <w:rFonts w:ascii="Courier New" w:hAnsi="Courier New" w:cs="Courier New" w:hint="default"/>
    </w:rPr>
  </w:style>
  <w:style w:type="character" w:customStyle="1" w:styleId="WW8Num11z2">
    <w:name w:val="WW8Num11z2"/>
    <w:rsid w:val="00E24FF2"/>
    <w:rPr>
      <w:rFonts w:ascii="Wingdings" w:hAnsi="Wingdings" w:cs="Wingdings" w:hint="default"/>
    </w:rPr>
  </w:style>
  <w:style w:type="character" w:customStyle="1" w:styleId="WW8Num11z3">
    <w:name w:val="WW8Num11z3"/>
    <w:rsid w:val="00E24FF2"/>
    <w:rPr>
      <w:rFonts w:ascii="Symbol" w:hAnsi="Symbol" w:cs="Symbol" w:hint="default"/>
    </w:rPr>
  </w:style>
  <w:style w:type="character" w:customStyle="1" w:styleId="WW8Num12z0">
    <w:name w:val="WW8Num12z0"/>
    <w:rsid w:val="00E24FF2"/>
    <w:rPr>
      <w:rFonts w:cs="Times New Roman" w:hint="default"/>
    </w:rPr>
  </w:style>
  <w:style w:type="character" w:customStyle="1" w:styleId="WW8Num12z1">
    <w:name w:val="WW8Num12z1"/>
    <w:rsid w:val="00E24FF2"/>
  </w:style>
  <w:style w:type="character" w:customStyle="1" w:styleId="WW8Num12z2">
    <w:name w:val="WW8Num12z2"/>
    <w:rsid w:val="00E24FF2"/>
  </w:style>
  <w:style w:type="character" w:customStyle="1" w:styleId="WW8Num12z3">
    <w:name w:val="WW8Num12z3"/>
    <w:rsid w:val="00E24FF2"/>
  </w:style>
  <w:style w:type="character" w:customStyle="1" w:styleId="WW8Num12z4">
    <w:name w:val="WW8Num12z4"/>
    <w:rsid w:val="00E24FF2"/>
  </w:style>
  <w:style w:type="character" w:customStyle="1" w:styleId="WW8Num12z5">
    <w:name w:val="WW8Num12z5"/>
    <w:rsid w:val="00E24FF2"/>
  </w:style>
  <w:style w:type="character" w:customStyle="1" w:styleId="WW8Num12z6">
    <w:name w:val="WW8Num12z6"/>
    <w:rsid w:val="00E24FF2"/>
  </w:style>
  <w:style w:type="character" w:customStyle="1" w:styleId="WW8Num12z7">
    <w:name w:val="WW8Num12z7"/>
    <w:rsid w:val="00E24FF2"/>
  </w:style>
  <w:style w:type="character" w:customStyle="1" w:styleId="WW8Num12z8">
    <w:name w:val="WW8Num12z8"/>
    <w:rsid w:val="00E24FF2"/>
  </w:style>
  <w:style w:type="character" w:customStyle="1" w:styleId="WW8Num13z0">
    <w:name w:val="WW8Num13z0"/>
    <w:rsid w:val="00E24FF2"/>
    <w:rPr>
      <w:rFonts w:ascii="Symbol" w:hAnsi="Symbol" w:cs="Symbol" w:hint="default"/>
    </w:rPr>
  </w:style>
  <w:style w:type="character" w:customStyle="1" w:styleId="WW8Num13z1">
    <w:name w:val="WW8Num13z1"/>
    <w:rsid w:val="00E24FF2"/>
    <w:rPr>
      <w:rFonts w:ascii="Courier New" w:hAnsi="Courier New" w:cs="Courier New" w:hint="default"/>
    </w:rPr>
  </w:style>
  <w:style w:type="character" w:customStyle="1" w:styleId="WW8Num13z2">
    <w:name w:val="WW8Num13z2"/>
    <w:rsid w:val="00E24FF2"/>
    <w:rPr>
      <w:rFonts w:ascii="Wingdings" w:hAnsi="Wingdings" w:cs="Wingdings" w:hint="default"/>
    </w:rPr>
  </w:style>
  <w:style w:type="character" w:customStyle="1" w:styleId="WW8Num14z0">
    <w:name w:val="WW8Num14z0"/>
    <w:rsid w:val="00E24FF2"/>
    <w:rPr>
      <w:rFonts w:ascii="Symbol" w:hAnsi="Symbol" w:cs="Symbol" w:hint="default"/>
    </w:rPr>
  </w:style>
  <w:style w:type="character" w:customStyle="1" w:styleId="WW8Num14z1">
    <w:name w:val="WW8Num14z1"/>
    <w:rsid w:val="00E24FF2"/>
    <w:rPr>
      <w:rFonts w:ascii="Courier New" w:hAnsi="Courier New" w:cs="Courier New" w:hint="default"/>
    </w:rPr>
  </w:style>
  <w:style w:type="character" w:customStyle="1" w:styleId="WW8Num14z2">
    <w:name w:val="WW8Num14z2"/>
    <w:rsid w:val="00E24FF2"/>
    <w:rPr>
      <w:rFonts w:ascii="Wingdings" w:hAnsi="Wingdings" w:cs="Wingdings" w:hint="default"/>
    </w:rPr>
  </w:style>
  <w:style w:type="character" w:customStyle="1" w:styleId="WW8Num15z0">
    <w:name w:val="WW8Num15z0"/>
    <w:rsid w:val="00E24FF2"/>
    <w:rPr>
      <w:rFonts w:ascii="Symbol" w:hAnsi="Symbol" w:cs="Symbol" w:hint="default"/>
    </w:rPr>
  </w:style>
  <w:style w:type="character" w:customStyle="1" w:styleId="WW8Num15z1">
    <w:name w:val="WW8Num15z1"/>
    <w:rsid w:val="00E24FF2"/>
    <w:rPr>
      <w:rFonts w:ascii="Courier New" w:hAnsi="Courier New" w:cs="Courier New" w:hint="default"/>
    </w:rPr>
  </w:style>
  <w:style w:type="character" w:customStyle="1" w:styleId="WW8Num15z2">
    <w:name w:val="WW8Num15z2"/>
    <w:rsid w:val="00E24FF2"/>
    <w:rPr>
      <w:rFonts w:ascii="Wingdings" w:hAnsi="Wingdings" w:cs="Wingdings" w:hint="default"/>
    </w:rPr>
  </w:style>
  <w:style w:type="character" w:customStyle="1" w:styleId="WW8Num16z0">
    <w:name w:val="WW8Num16z0"/>
    <w:rsid w:val="00E24FF2"/>
    <w:rPr>
      <w:rFonts w:cs="Arial"/>
      <w:b w:val="0"/>
      <w:i w:val="0"/>
      <w:iCs w:val="0"/>
      <w:color w:val="000000"/>
      <w:sz w:val="28"/>
      <w:szCs w:val="28"/>
    </w:rPr>
  </w:style>
  <w:style w:type="character" w:customStyle="1" w:styleId="WW8Num16z1">
    <w:name w:val="WW8Num16z1"/>
    <w:rsid w:val="00E24FF2"/>
  </w:style>
  <w:style w:type="character" w:customStyle="1" w:styleId="WW8Num16z2">
    <w:name w:val="WW8Num16z2"/>
    <w:rsid w:val="00E24FF2"/>
  </w:style>
  <w:style w:type="character" w:customStyle="1" w:styleId="WW8Num16z3">
    <w:name w:val="WW8Num16z3"/>
    <w:rsid w:val="00E24FF2"/>
  </w:style>
  <w:style w:type="character" w:customStyle="1" w:styleId="WW8Num16z4">
    <w:name w:val="WW8Num16z4"/>
    <w:rsid w:val="00E24FF2"/>
  </w:style>
  <w:style w:type="character" w:customStyle="1" w:styleId="WW8Num16z5">
    <w:name w:val="WW8Num16z5"/>
    <w:rsid w:val="00E24FF2"/>
  </w:style>
  <w:style w:type="character" w:customStyle="1" w:styleId="WW8Num16z6">
    <w:name w:val="WW8Num16z6"/>
    <w:rsid w:val="00E24FF2"/>
  </w:style>
  <w:style w:type="character" w:customStyle="1" w:styleId="WW8Num16z7">
    <w:name w:val="WW8Num16z7"/>
    <w:rsid w:val="00E24FF2"/>
  </w:style>
  <w:style w:type="character" w:customStyle="1" w:styleId="WW8Num16z8">
    <w:name w:val="WW8Num16z8"/>
    <w:rsid w:val="00E24FF2"/>
  </w:style>
  <w:style w:type="character" w:customStyle="1" w:styleId="WW8Num17z0">
    <w:name w:val="WW8Num17z0"/>
    <w:rsid w:val="00E24FF2"/>
    <w:rPr>
      <w:rFonts w:hint="default"/>
    </w:rPr>
  </w:style>
  <w:style w:type="character" w:customStyle="1" w:styleId="WW8Num17z1">
    <w:name w:val="WW8Num17z1"/>
    <w:rsid w:val="00E24FF2"/>
    <w:rPr>
      <w:rFonts w:ascii="Courier New" w:hAnsi="Courier New" w:cs="Courier New" w:hint="default"/>
    </w:rPr>
  </w:style>
  <w:style w:type="character" w:customStyle="1" w:styleId="WW8Num17z2">
    <w:name w:val="WW8Num17z2"/>
    <w:rsid w:val="00E24FF2"/>
    <w:rPr>
      <w:rFonts w:ascii="Wingdings" w:hAnsi="Wingdings" w:cs="Wingdings" w:hint="default"/>
    </w:rPr>
  </w:style>
  <w:style w:type="character" w:customStyle="1" w:styleId="WW8Num17z3">
    <w:name w:val="WW8Num17z3"/>
    <w:rsid w:val="00E24FF2"/>
    <w:rPr>
      <w:rFonts w:ascii="Symbol" w:hAnsi="Symbol" w:cs="Symbol" w:hint="default"/>
    </w:rPr>
  </w:style>
  <w:style w:type="character" w:customStyle="1" w:styleId="WW8Num18z0">
    <w:name w:val="WW8Num18z0"/>
    <w:rsid w:val="00E24FF2"/>
    <w:rPr>
      <w:rFonts w:ascii="Symbol" w:hAnsi="Symbol" w:cs="Symbol" w:hint="default"/>
    </w:rPr>
  </w:style>
  <w:style w:type="character" w:customStyle="1" w:styleId="WW8Num18z1">
    <w:name w:val="WW8Num18z1"/>
    <w:rsid w:val="00E24FF2"/>
    <w:rPr>
      <w:rFonts w:ascii="Courier New" w:hAnsi="Courier New" w:cs="Courier New" w:hint="default"/>
    </w:rPr>
  </w:style>
  <w:style w:type="character" w:customStyle="1" w:styleId="WW8Num18z2">
    <w:name w:val="WW8Num18z2"/>
    <w:rsid w:val="00E24FF2"/>
    <w:rPr>
      <w:rFonts w:ascii="Wingdings" w:hAnsi="Wingdings" w:cs="Wingdings" w:hint="default"/>
    </w:rPr>
  </w:style>
  <w:style w:type="character" w:customStyle="1" w:styleId="WW8Num19z0">
    <w:name w:val="WW8Num19z0"/>
    <w:rsid w:val="00E24FF2"/>
    <w:rPr>
      <w:rFonts w:hint="default"/>
      <w:b/>
      <w:color w:val="000000"/>
      <w:sz w:val="28"/>
      <w:szCs w:val="28"/>
    </w:rPr>
  </w:style>
  <w:style w:type="character" w:customStyle="1" w:styleId="WW8Num19z1">
    <w:name w:val="WW8Num19z1"/>
    <w:rsid w:val="00E24FF2"/>
    <w:rPr>
      <w:rFonts w:ascii="Courier New" w:hAnsi="Courier New" w:cs="Courier New" w:hint="default"/>
    </w:rPr>
  </w:style>
  <w:style w:type="character" w:customStyle="1" w:styleId="WW8Num19z2">
    <w:name w:val="WW8Num19z2"/>
    <w:rsid w:val="00E24FF2"/>
    <w:rPr>
      <w:rFonts w:ascii="Wingdings" w:hAnsi="Wingdings" w:cs="Wingdings" w:hint="default"/>
    </w:rPr>
  </w:style>
  <w:style w:type="character" w:customStyle="1" w:styleId="WW8Num19z3">
    <w:name w:val="WW8Num19z3"/>
    <w:rsid w:val="00E24FF2"/>
    <w:rPr>
      <w:rFonts w:ascii="Symbol" w:hAnsi="Symbol" w:cs="Symbol" w:hint="default"/>
    </w:rPr>
  </w:style>
  <w:style w:type="character" w:customStyle="1" w:styleId="2">
    <w:name w:val="Основной шрифт абзаца2"/>
    <w:rsid w:val="00E24FF2"/>
  </w:style>
  <w:style w:type="character" w:customStyle="1" w:styleId="WW8Num3z1">
    <w:name w:val="WW8Num3z1"/>
    <w:rsid w:val="00E24FF2"/>
  </w:style>
  <w:style w:type="character" w:customStyle="1" w:styleId="WW8Num3z2">
    <w:name w:val="WW8Num3z2"/>
    <w:rsid w:val="00E24FF2"/>
  </w:style>
  <w:style w:type="character" w:customStyle="1" w:styleId="WW8Num3z3">
    <w:name w:val="WW8Num3z3"/>
    <w:rsid w:val="00E24FF2"/>
  </w:style>
  <w:style w:type="character" w:customStyle="1" w:styleId="WW8Num3z4">
    <w:name w:val="WW8Num3z4"/>
    <w:rsid w:val="00E24FF2"/>
  </w:style>
  <w:style w:type="character" w:customStyle="1" w:styleId="WW8Num3z5">
    <w:name w:val="WW8Num3z5"/>
    <w:rsid w:val="00E24FF2"/>
  </w:style>
  <w:style w:type="character" w:customStyle="1" w:styleId="WW8Num3z6">
    <w:name w:val="WW8Num3z6"/>
    <w:rsid w:val="00E24FF2"/>
  </w:style>
  <w:style w:type="character" w:customStyle="1" w:styleId="WW8Num3z7">
    <w:name w:val="WW8Num3z7"/>
    <w:rsid w:val="00E24FF2"/>
  </w:style>
  <w:style w:type="character" w:customStyle="1" w:styleId="WW8Num3z8">
    <w:name w:val="WW8Num3z8"/>
    <w:rsid w:val="00E24FF2"/>
  </w:style>
  <w:style w:type="character" w:customStyle="1" w:styleId="WW8Num7z1">
    <w:name w:val="WW8Num7z1"/>
    <w:rsid w:val="00E24FF2"/>
  </w:style>
  <w:style w:type="character" w:customStyle="1" w:styleId="WW8Num7z2">
    <w:name w:val="WW8Num7z2"/>
    <w:rsid w:val="00E24FF2"/>
  </w:style>
  <w:style w:type="character" w:customStyle="1" w:styleId="WW8Num7z3">
    <w:name w:val="WW8Num7z3"/>
    <w:rsid w:val="00E24FF2"/>
  </w:style>
  <w:style w:type="character" w:customStyle="1" w:styleId="WW8Num7z4">
    <w:name w:val="WW8Num7z4"/>
    <w:rsid w:val="00E24FF2"/>
  </w:style>
  <w:style w:type="character" w:customStyle="1" w:styleId="WW8Num7z5">
    <w:name w:val="WW8Num7z5"/>
    <w:rsid w:val="00E24FF2"/>
  </w:style>
  <w:style w:type="character" w:customStyle="1" w:styleId="WW8Num7z6">
    <w:name w:val="WW8Num7z6"/>
    <w:rsid w:val="00E24FF2"/>
  </w:style>
  <w:style w:type="character" w:customStyle="1" w:styleId="WW8Num7z7">
    <w:name w:val="WW8Num7z7"/>
    <w:rsid w:val="00E24FF2"/>
  </w:style>
  <w:style w:type="character" w:customStyle="1" w:styleId="WW8Num7z8">
    <w:name w:val="WW8Num7z8"/>
    <w:rsid w:val="00E24FF2"/>
  </w:style>
  <w:style w:type="character" w:customStyle="1" w:styleId="10">
    <w:name w:val="Основной шрифт абзаца1"/>
    <w:rsid w:val="00E24FF2"/>
  </w:style>
  <w:style w:type="character" w:customStyle="1" w:styleId="c2">
    <w:name w:val="c2"/>
    <w:basedOn w:val="10"/>
    <w:rsid w:val="00E24FF2"/>
    <w:rPr>
      <w:rFonts w:cs="Times New Roman"/>
    </w:rPr>
  </w:style>
  <w:style w:type="character" w:customStyle="1" w:styleId="WW8Num4z1">
    <w:name w:val="WW8Num4z1"/>
    <w:rsid w:val="00E24FF2"/>
    <w:rPr>
      <w:rFonts w:ascii="Courier New" w:hAnsi="Courier New" w:cs="Courier New"/>
    </w:rPr>
  </w:style>
  <w:style w:type="character" w:customStyle="1" w:styleId="WW8Num4z3">
    <w:name w:val="WW8Num4z3"/>
    <w:rsid w:val="00E24FF2"/>
    <w:rPr>
      <w:rFonts w:ascii="Symbol" w:hAnsi="Symbol" w:cs="Symbol"/>
    </w:rPr>
  </w:style>
  <w:style w:type="character" w:customStyle="1" w:styleId="30">
    <w:name w:val="Основной шрифт абзаца3"/>
    <w:rsid w:val="00E24FF2"/>
  </w:style>
  <w:style w:type="character" w:styleId="a4">
    <w:name w:val="Emphasis"/>
    <w:basedOn w:val="30"/>
    <w:qFormat/>
    <w:rsid w:val="00E24FF2"/>
    <w:rPr>
      <w:i/>
      <w:iCs/>
    </w:rPr>
  </w:style>
  <w:style w:type="character" w:customStyle="1" w:styleId="apple-converted-space">
    <w:name w:val="apple-converted-space"/>
    <w:basedOn w:val="30"/>
    <w:rsid w:val="00E24FF2"/>
  </w:style>
  <w:style w:type="character" w:customStyle="1" w:styleId="WW8Num44z0">
    <w:name w:val="WW8Num44z0"/>
    <w:rsid w:val="00E24FF2"/>
    <w:rPr>
      <w:rFonts w:ascii="Symbol" w:hAnsi="Symbol" w:cs="Symbol"/>
    </w:rPr>
  </w:style>
  <w:style w:type="character" w:customStyle="1" w:styleId="WW8Num44z1">
    <w:name w:val="WW8Num44z1"/>
    <w:rsid w:val="00E24FF2"/>
    <w:rPr>
      <w:rFonts w:ascii="Courier New" w:hAnsi="Courier New" w:cs="Courier New"/>
    </w:rPr>
  </w:style>
  <w:style w:type="character" w:customStyle="1" w:styleId="WW8Num44z2">
    <w:name w:val="WW8Num44z2"/>
    <w:rsid w:val="00E24FF2"/>
    <w:rPr>
      <w:rFonts w:ascii="Wingdings" w:hAnsi="Wingdings" w:cs="Wingdings"/>
    </w:rPr>
  </w:style>
  <w:style w:type="character" w:customStyle="1" w:styleId="WW8Num18z3">
    <w:name w:val="WW8Num18z3"/>
    <w:rsid w:val="00E24FF2"/>
  </w:style>
  <w:style w:type="character" w:customStyle="1" w:styleId="WW8Num18z4">
    <w:name w:val="WW8Num18z4"/>
    <w:rsid w:val="00E24FF2"/>
  </w:style>
  <w:style w:type="character" w:customStyle="1" w:styleId="WW8Num18z5">
    <w:name w:val="WW8Num18z5"/>
    <w:rsid w:val="00E24FF2"/>
  </w:style>
  <w:style w:type="character" w:customStyle="1" w:styleId="WW8Num18z6">
    <w:name w:val="WW8Num18z6"/>
    <w:rsid w:val="00E24FF2"/>
  </w:style>
  <w:style w:type="character" w:customStyle="1" w:styleId="WW8Num18z7">
    <w:name w:val="WW8Num18z7"/>
    <w:rsid w:val="00E24FF2"/>
  </w:style>
  <w:style w:type="character" w:customStyle="1" w:styleId="WW8Num18z8">
    <w:name w:val="WW8Num18z8"/>
    <w:rsid w:val="00E24FF2"/>
  </w:style>
  <w:style w:type="character" w:customStyle="1" w:styleId="a5">
    <w:name w:val="Маркеры списка"/>
    <w:rsid w:val="00E24FF2"/>
    <w:rPr>
      <w:rFonts w:ascii="OpenSymbol" w:eastAsia="OpenSymbol" w:hAnsi="OpenSymbol" w:cs="OpenSymbol"/>
    </w:rPr>
  </w:style>
  <w:style w:type="character" w:styleId="a6">
    <w:name w:val="Strong"/>
    <w:qFormat/>
    <w:rsid w:val="00E24FF2"/>
    <w:rPr>
      <w:b/>
      <w:bCs/>
    </w:rPr>
  </w:style>
  <w:style w:type="character" w:customStyle="1" w:styleId="a7">
    <w:name w:val="Символ нумерации"/>
    <w:rsid w:val="00E24FF2"/>
  </w:style>
  <w:style w:type="character" w:customStyle="1" w:styleId="a8">
    <w:name w:val="Верхний колонтитул Знак"/>
    <w:basedOn w:val="2"/>
    <w:rsid w:val="00E24FF2"/>
    <w:rPr>
      <w:sz w:val="24"/>
      <w:szCs w:val="24"/>
    </w:rPr>
  </w:style>
  <w:style w:type="character" w:customStyle="1" w:styleId="a9">
    <w:name w:val="Нижний колонтитул Знак"/>
    <w:basedOn w:val="2"/>
    <w:rsid w:val="00E24FF2"/>
    <w:rPr>
      <w:sz w:val="24"/>
      <w:szCs w:val="24"/>
    </w:rPr>
  </w:style>
  <w:style w:type="paragraph" w:customStyle="1" w:styleId="1">
    <w:name w:val="Заголовок1"/>
    <w:basedOn w:val="a"/>
    <w:next w:val="a0"/>
    <w:rsid w:val="00E24FF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rsid w:val="00E24FF2"/>
    <w:pPr>
      <w:spacing w:after="140" w:line="288" w:lineRule="auto"/>
    </w:pPr>
  </w:style>
  <w:style w:type="paragraph" w:styleId="aa">
    <w:name w:val="List"/>
    <w:basedOn w:val="a0"/>
    <w:rsid w:val="00E24FF2"/>
    <w:rPr>
      <w:rFonts w:cs="Mangal"/>
    </w:rPr>
  </w:style>
  <w:style w:type="paragraph" w:styleId="ab">
    <w:name w:val="caption"/>
    <w:basedOn w:val="a"/>
    <w:qFormat/>
    <w:rsid w:val="00E24FF2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E24FF2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24FF2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E24FF2"/>
    <w:pPr>
      <w:suppressLineNumbers/>
    </w:pPr>
    <w:rPr>
      <w:rFonts w:cs="Mangal"/>
    </w:rPr>
  </w:style>
  <w:style w:type="paragraph" w:customStyle="1" w:styleId="13">
    <w:name w:val="Обычный (веб)1"/>
    <w:basedOn w:val="a"/>
    <w:rsid w:val="00E24FF2"/>
    <w:pPr>
      <w:spacing w:before="280" w:after="280"/>
    </w:pPr>
  </w:style>
  <w:style w:type="paragraph" w:customStyle="1" w:styleId="Textbody">
    <w:name w:val="Text body"/>
    <w:basedOn w:val="a"/>
    <w:rsid w:val="00E24FF2"/>
    <w:pPr>
      <w:widowControl w:val="0"/>
      <w:spacing w:after="120"/>
      <w:textAlignment w:val="baseline"/>
    </w:pPr>
    <w:rPr>
      <w:rFonts w:eastAsia="Andale Sans UI" w:cs="Tahoma"/>
      <w:kern w:val="1"/>
      <w:lang w:val="de-DE" w:bidi="fa-IR"/>
    </w:rPr>
  </w:style>
  <w:style w:type="paragraph" w:customStyle="1" w:styleId="ac">
    <w:name w:val="Содержимое таблицы"/>
    <w:basedOn w:val="a"/>
    <w:rsid w:val="00E24FF2"/>
  </w:style>
  <w:style w:type="paragraph" w:customStyle="1" w:styleId="21">
    <w:name w:val="Основной текст с отступом 21"/>
    <w:basedOn w:val="a"/>
    <w:rsid w:val="00E24FF2"/>
    <w:pPr>
      <w:ind w:firstLine="900"/>
    </w:pPr>
    <w:rPr>
      <w:sz w:val="28"/>
    </w:rPr>
  </w:style>
  <w:style w:type="paragraph" w:customStyle="1" w:styleId="14">
    <w:name w:val="Абзац списка1"/>
    <w:basedOn w:val="a"/>
    <w:rsid w:val="00E24FF2"/>
    <w:pPr>
      <w:spacing w:after="200"/>
      <w:ind w:left="720"/>
    </w:pPr>
  </w:style>
  <w:style w:type="paragraph" w:customStyle="1" w:styleId="ad">
    <w:name w:val="Заголовок таблицы"/>
    <w:basedOn w:val="ac"/>
    <w:rsid w:val="00E24FF2"/>
    <w:pPr>
      <w:suppressLineNumbers/>
      <w:jc w:val="center"/>
    </w:pPr>
    <w:rPr>
      <w:b/>
      <w:bCs/>
    </w:rPr>
  </w:style>
  <w:style w:type="paragraph" w:styleId="ae">
    <w:name w:val="header"/>
    <w:basedOn w:val="a"/>
    <w:rsid w:val="00E24FF2"/>
    <w:pPr>
      <w:tabs>
        <w:tab w:val="center" w:pos="4677"/>
        <w:tab w:val="right" w:pos="9355"/>
      </w:tabs>
    </w:pPr>
  </w:style>
  <w:style w:type="paragraph" w:styleId="af">
    <w:name w:val="footer"/>
    <w:basedOn w:val="a"/>
    <w:rsid w:val="00E24FF2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323DC"/>
    <w:pPr>
      <w:suppressAutoHyphens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4662</Words>
  <Characters>26580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РОДИТЕЛЕЙ УЧАЩИХСЯ ШКОЛЫ- ИНТЕРНАТА</vt:lpstr>
    </vt:vector>
  </TitlesOfParts>
  <Company/>
  <LinksUpToDate>false</LinksUpToDate>
  <CharactersWithSpaces>31180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РОДИТЕЛЕЙ УЧАЩИХСЯ ШКОЛЫ- ИНТЕРНАТА</dc:title>
  <dc:subject/>
  <dc:creator>Сергей</dc:creator>
  <cp:keywords/>
  <dc:description/>
  <cp:lastModifiedBy>vadim</cp:lastModifiedBy>
  <cp:revision>7</cp:revision>
  <cp:lastPrinted>2015-03-24T18:21:00Z</cp:lastPrinted>
  <dcterms:created xsi:type="dcterms:W3CDTF">2020-02-26T10:50:00Z</dcterms:created>
  <dcterms:modified xsi:type="dcterms:W3CDTF">2020-03-22T15:46:00Z</dcterms:modified>
</cp:coreProperties>
</file>